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471" w:rsidRPr="00953471" w:rsidRDefault="00953471" w:rsidP="00953471">
      <w:pPr>
        <w:widowControl/>
        <w:autoSpaceDE/>
        <w:autoSpaceDN/>
        <w:adjustRightInd/>
        <w:jc w:val="center"/>
        <w:rPr>
          <w:rFonts w:eastAsia="Calibri"/>
          <w:b/>
          <w:sz w:val="28"/>
          <w:szCs w:val="28"/>
          <w:lang w:val="ru-RU" w:eastAsia="en-US"/>
        </w:rPr>
      </w:pPr>
    </w:p>
    <w:p w:rsidR="00953471" w:rsidRPr="00953471" w:rsidRDefault="00953471" w:rsidP="00953471">
      <w:pPr>
        <w:widowControl/>
        <w:autoSpaceDE/>
        <w:autoSpaceDN/>
        <w:adjustRightInd/>
        <w:jc w:val="center"/>
        <w:rPr>
          <w:rFonts w:eastAsia="Calibri"/>
          <w:b/>
          <w:sz w:val="28"/>
          <w:szCs w:val="28"/>
          <w:lang w:val="ru-RU" w:eastAsia="en-US"/>
        </w:rPr>
      </w:pPr>
    </w:p>
    <w:p w:rsidR="00953471" w:rsidRPr="00953471" w:rsidRDefault="00075D18" w:rsidP="00953471">
      <w:pPr>
        <w:widowControl/>
        <w:autoSpaceDE/>
        <w:autoSpaceDN/>
        <w:adjustRightInd/>
        <w:jc w:val="right"/>
        <w:rPr>
          <w:rFonts w:eastAsia="Calibri"/>
          <w:lang w:val="ru-RU" w:eastAsia="en-US"/>
        </w:rPr>
      </w:pPr>
      <w:r>
        <w:rPr>
          <w:rFonts w:eastAsia="Calibri"/>
          <w:lang w:val="ru-RU" w:eastAsia="en-US"/>
        </w:rPr>
        <w:t>Приложение</w:t>
      </w:r>
      <w:r w:rsidR="00953471" w:rsidRPr="00953471">
        <w:rPr>
          <w:rFonts w:eastAsia="Calibri"/>
          <w:lang w:val="ru-RU" w:eastAsia="en-US"/>
        </w:rPr>
        <w:t xml:space="preserve"> к ООП НОО</w:t>
      </w:r>
    </w:p>
    <w:p w:rsidR="00953471" w:rsidRPr="00953471" w:rsidRDefault="00953471" w:rsidP="00953471">
      <w:pPr>
        <w:widowControl/>
        <w:autoSpaceDE/>
        <w:autoSpaceDN/>
        <w:adjustRightInd/>
        <w:jc w:val="center"/>
        <w:rPr>
          <w:rFonts w:eastAsia="Calibri"/>
          <w:b/>
          <w:lang w:val="ru-RU" w:eastAsia="en-US"/>
        </w:rPr>
      </w:pPr>
    </w:p>
    <w:p w:rsidR="00953471" w:rsidRDefault="00953471" w:rsidP="00953471">
      <w:pPr>
        <w:widowControl/>
        <w:autoSpaceDE/>
        <w:autoSpaceDN/>
        <w:adjustRightInd/>
        <w:jc w:val="center"/>
        <w:rPr>
          <w:rFonts w:eastAsia="Calibri"/>
          <w:b/>
          <w:sz w:val="28"/>
          <w:szCs w:val="28"/>
          <w:lang w:val="ru-RU" w:eastAsia="en-US"/>
        </w:rPr>
      </w:pPr>
    </w:p>
    <w:p w:rsidR="00F1210F" w:rsidRDefault="00F1210F" w:rsidP="00953471">
      <w:pPr>
        <w:widowControl/>
        <w:autoSpaceDE/>
        <w:autoSpaceDN/>
        <w:adjustRightInd/>
        <w:jc w:val="center"/>
        <w:rPr>
          <w:rFonts w:eastAsia="Calibri"/>
          <w:b/>
          <w:sz w:val="28"/>
          <w:szCs w:val="28"/>
          <w:lang w:val="ru-RU" w:eastAsia="en-US"/>
        </w:rPr>
      </w:pPr>
    </w:p>
    <w:p w:rsidR="00F1210F" w:rsidRDefault="00F1210F" w:rsidP="00953471">
      <w:pPr>
        <w:widowControl/>
        <w:autoSpaceDE/>
        <w:autoSpaceDN/>
        <w:adjustRightInd/>
        <w:jc w:val="center"/>
        <w:rPr>
          <w:rFonts w:eastAsia="Calibri"/>
          <w:b/>
          <w:sz w:val="28"/>
          <w:szCs w:val="28"/>
          <w:lang w:val="ru-RU" w:eastAsia="en-US"/>
        </w:rPr>
      </w:pPr>
    </w:p>
    <w:p w:rsidR="00F1210F" w:rsidRDefault="00F1210F" w:rsidP="00953471">
      <w:pPr>
        <w:widowControl/>
        <w:autoSpaceDE/>
        <w:autoSpaceDN/>
        <w:adjustRightInd/>
        <w:jc w:val="center"/>
        <w:rPr>
          <w:rFonts w:eastAsia="Calibri"/>
          <w:b/>
          <w:sz w:val="28"/>
          <w:szCs w:val="28"/>
          <w:lang w:val="ru-RU" w:eastAsia="en-US"/>
        </w:rPr>
      </w:pPr>
    </w:p>
    <w:p w:rsidR="00F1210F" w:rsidRDefault="00F1210F" w:rsidP="00953471">
      <w:pPr>
        <w:widowControl/>
        <w:autoSpaceDE/>
        <w:autoSpaceDN/>
        <w:adjustRightInd/>
        <w:jc w:val="center"/>
        <w:rPr>
          <w:rFonts w:eastAsia="Calibri"/>
          <w:b/>
          <w:sz w:val="28"/>
          <w:szCs w:val="28"/>
          <w:lang w:val="ru-RU" w:eastAsia="en-US"/>
        </w:rPr>
      </w:pPr>
    </w:p>
    <w:p w:rsidR="00F1210F" w:rsidRDefault="00F1210F" w:rsidP="00953471">
      <w:pPr>
        <w:widowControl/>
        <w:autoSpaceDE/>
        <w:autoSpaceDN/>
        <w:adjustRightInd/>
        <w:jc w:val="center"/>
        <w:rPr>
          <w:rFonts w:eastAsia="Calibri"/>
          <w:b/>
          <w:sz w:val="28"/>
          <w:szCs w:val="28"/>
          <w:lang w:val="ru-RU" w:eastAsia="en-US"/>
        </w:rPr>
      </w:pPr>
    </w:p>
    <w:p w:rsidR="00F1210F" w:rsidRDefault="00F1210F" w:rsidP="00953471">
      <w:pPr>
        <w:widowControl/>
        <w:autoSpaceDE/>
        <w:autoSpaceDN/>
        <w:adjustRightInd/>
        <w:jc w:val="center"/>
        <w:rPr>
          <w:rFonts w:eastAsia="Calibri"/>
          <w:b/>
          <w:sz w:val="28"/>
          <w:szCs w:val="28"/>
          <w:lang w:val="ru-RU" w:eastAsia="en-US"/>
        </w:rPr>
      </w:pPr>
    </w:p>
    <w:p w:rsidR="00F1210F" w:rsidRPr="00953471" w:rsidRDefault="00F1210F" w:rsidP="00953471">
      <w:pPr>
        <w:widowControl/>
        <w:autoSpaceDE/>
        <w:autoSpaceDN/>
        <w:adjustRightInd/>
        <w:jc w:val="center"/>
        <w:rPr>
          <w:rFonts w:eastAsia="Calibri"/>
          <w:b/>
          <w:sz w:val="28"/>
          <w:szCs w:val="28"/>
          <w:lang w:val="ru-RU" w:eastAsia="en-US"/>
        </w:rPr>
      </w:pPr>
    </w:p>
    <w:p w:rsidR="00953471" w:rsidRPr="00953471" w:rsidRDefault="00953471" w:rsidP="00953471">
      <w:pPr>
        <w:widowControl/>
        <w:autoSpaceDE/>
        <w:autoSpaceDN/>
        <w:adjustRightInd/>
        <w:rPr>
          <w:color w:val="222222"/>
          <w:sz w:val="28"/>
          <w:szCs w:val="28"/>
          <w:lang w:val="ru-RU"/>
        </w:rPr>
      </w:pPr>
    </w:p>
    <w:p w:rsidR="00953471" w:rsidRPr="00953471" w:rsidRDefault="00953471" w:rsidP="00953471">
      <w:pPr>
        <w:widowControl/>
        <w:autoSpaceDE/>
        <w:autoSpaceDN/>
        <w:adjustRightInd/>
        <w:rPr>
          <w:color w:val="222222"/>
          <w:sz w:val="28"/>
          <w:szCs w:val="28"/>
          <w:lang w:val="ru-RU"/>
        </w:rPr>
      </w:pPr>
    </w:p>
    <w:p w:rsidR="00953471" w:rsidRPr="00953471" w:rsidRDefault="00953471" w:rsidP="00953471">
      <w:pPr>
        <w:widowControl/>
        <w:autoSpaceDE/>
        <w:autoSpaceDN/>
        <w:adjustRightInd/>
        <w:rPr>
          <w:color w:val="222222"/>
          <w:sz w:val="28"/>
          <w:szCs w:val="28"/>
          <w:lang w:val="ru-RU"/>
        </w:rPr>
      </w:pPr>
    </w:p>
    <w:p w:rsidR="00953471" w:rsidRPr="00953471" w:rsidRDefault="00953471" w:rsidP="00953471">
      <w:pPr>
        <w:widowControl/>
        <w:autoSpaceDE/>
        <w:autoSpaceDN/>
        <w:adjustRightInd/>
        <w:rPr>
          <w:color w:val="222222"/>
          <w:sz w:val="28"/>
          <w:szCs w:val="28"/>
          <w:lang w:val="ru-RU"/>
        </w:rPr>
      </w:pPr>
    </w:p>
    <w:p w:rsidR="00953471" w:rsidRPr="00953471" w:rsidRDefault="00953471" w:rsidP="00953471">
      <w:pPr>
        <w:widowControl/>
        <w:autoSpaceDE/>
        <w:autoSpaceDN/>
        <w:adjustRightInd/>
        <w:rPr>
          <w:color w:val="222222"/>
          <w:sz w:val="28"/>
          <w:szCs w:val="28"/>
          <w:lang w:val="ru-RU"/>
        </w:rPr>
      </w:pP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center"/>
        <w:rPr>
          <w:b/>
          <w:color w:val="222222"/>
          <w:sz w:val="28"/>
          <w:szCs w:val="28"/>
          <w:lang w:val="ru-RU"/>
        </w:rPr>
      </w:pPr>
      <w:r>
        <w:rPr>
          <w:b/>
          <w:color w:val="222222"/>
          <w:sz w:val="28"/>
          <w:szCs w:val="28"/>
          <w:lang w:val="ru-RU"/>
        </w:rPr>
        <w:t>Рабочая программа</w:t>
      </w:r>
    </w:p>
    <w:p w:rsidR="00953471" w:rsidRPr="00953471" w:rsidRDefault="00953471" w:rsidP="00953471">
      <w:pPr>
        <w:widowControl/>
        <w:autoSpaceDE/>
        <w:autoSpaceDN/>
        <w:adjustRightInd/>
        <w:jc w:val="center"/>
        <w:rPr>
          <w:b/>
          <w:color w:val="222222"/>
          <w:sz w:val="28"/>
          <w:szCs w:val="28"/>
          <w:lang w:val="ru-RU"/>
        </w:rPr>
      </w:pPr>
      <w:r w:rsidRPr="00953471">
        <w:rPr>
          <w:b/>
          <w:color w:val="222222"/>
          <w:sz w:val="28"/>
          <w:szCs w:val="28"/>
          <w:lang w:val="ru-RU"/>
        </w:rPr>
        <w:t>по чеченскому языку</w:t>
      </w:r>
    </w:p>
    <w:p w:rsidR="00953471" w:rsidRPr="00953471" w:rsidRDefault="00FF7FDE" w:rsidP="00953471">
      <w:pPr>
        <w:widowControl/>
        <w:autoSpaceDE/>
        <w:autoSpaceDN/>
        <w:adjustRightInd/>
        <w:jc w:val="center"/>
        <w:rPr>
          <w:color w:val="222222"/>
          <w:sz w:val="28"/>
          <w:szCs w:val="28"/>
          <w:lang w:val="ru-RU"/>
        </w:rPr>
      </w:pPr>
      <w:r>
        <w:rPr>
          <w:b/>
          <w:color w:val="222222"/>
          <w:sz w:val="28"/>
          <w:szCs w:val="28"/>
          <w:lang w:val="ru-RU"/>
        </w:rPr>
        <w:t>для 4</w:t>
      </w:r>
      <w:r w:rsidR="00953471" w:rsidRPr="00953471">
        <w:rPr>
          <w:b/>
          <w:color w:val="222222"/>
          <w:sz w:val="28"/>
          <w:szCs w:val="28"/>
          <w:lang w:val="ru-RU"/>
        </w:rPr>
        <w:t xml:space="preserve"> класса</w:t>
      </w: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right"/>
        <w:rPr>
          <w:color w:val="222222"/>
          <w:sz w:val="28"/>
          <w:szCs w:val="28"/>
          <w:lang w:val="ru-RU"/>
        </w:rPr>
      </w:pPr>
    </w:p>
    <w:p w:rsidR="00953471" w:rsidRPr="00953471" w:rsidRDefault="00953471" w:rsidP="00953471">
      <w:pPr>
        <w:widowControl/>
        <w:autoSpaceDE/>
        <w:autoSpaceDN/>
        <w:adjustRightInd/>
        <w:jc w:val="right"/>
        <w:rPr>
          <w:color w:val="222222"/>
          <w:sz w:val="28"/>
          <w:szCs w:val="28"/>
          <w:lang w:val="ru-RU"/>
        </w:rPr>
      </w:pPr>
    </w:p>
    <w:p w:rsidR="00953471" w:rsidRPr="00953471" w:rsidRDefault="00953471" w:rsidP="00953471">
      <w:pPr>
        <w:widowControl/>
        <w:autoSpaceDE/>
        <w:autoSpaceDN/>
        <w:adjustRightInd/>
        <w:jc w:val="right"/>
        <w:rPr>
          <w:color w:val="222222"/>
          <w:sz w:val="28"/>
          <w:szCs w:val="28"/>
          <w:lang w:val="ru-RU"/>
        </w:rPr>
      </w:pPr>
    </w:p>
    <w:p w:rsidR="00953471" w:rsidRPr="00953471" w:rsidRDefault="00953471" w:rsidP="00953471">
      <w:pPr>
        <w:widowControl/>
        <w:autoSpaceDE/>
        <w:autoSpaceDN/>
        <w:adjustRightInd/>
        <w:jc w:val="right"/>
        <w:rPr>
          <w:color w:val="222222"/>
          <w:sz w:val="28"/>
          <w:szCs w:val="28"/>
          <w:lang w:val="ru-RU"/>
        </w:rPr>
      </w:pPr>
    </w:p>
    <w:p w:rsidR="00953471" w:rsidRPr="00953471" w:rsidRDefault="00953471" w:rsidP="00953471">
      <w:pPr>
        <w:widowControl/>
        <w:autoSpaceDE/>
        <w:autoSpaceDN/>
        <w:adjustRightInd/>
        <w:rPr>
          <w:color w:val="222222"/>
          <w:sz w:val="28"/>
          <w:szCs w:val="28"/>
          <w:lang w:val="ru-RU"/>
        </w:rPr>
      </w:pPr>
    </w:p>
    <w:p w:rsidR="00953471" w:rsidRDefault="00953471" w:rsidP="00953471">
      <w:pPr>
        <w:widowControl/>
        <w:autoSpaceDE/>
        <w:autoSpaceDN/>
        <w:adjustRightInd/>
        <w:rPr>
          <w:color w:val="222222"/>
          <w:sz w:val="28"/>
          <w:szCs w:val="28"/>
          <w:lang w:val="ru-RU"/>
        </w:rPr>
      </w:pPr>
    </w:p>
    <w:p w:rsidR="00075D18" w:rsidRDefault="00075D18" w:rsidP="00953471">
      <w:pPr>
        <w:widowControl/>
        <w:autoSpaceDE/>
        <w:autoSpaceDN/>
        <w:adjustRightInd/>
        <w:rPr>
          <w:color w:val="222222"/>
          <w:sz w:val="28"/>
          <w:szCs w:val="28"/>
          <w:lang w:val="ru-RU"/>
        </w:rPr>
      </w:pPr>
    </w:p>
    <w:p w:rsidR="00075D18" w:rsidRDefault="00075D18" w:rsidP="00953471">
      <w:pPr>
        <w:widowControl/>
        <w:autoSpaceDE/>
        <w:autoSpaceDN/>
        <w:adjustRightInd/>
        <w:rPr>
          <w:color w:val="222222"/>
          <w:sz w:val="28"/>
          <w:szCs w:val="28"/>
          <w:lang w:val="ru-RU"/>
        </w:rPr>
      </w:pPr>
    </w:p>
    <w:p w:rsidR="00075D18" w:rsidRDefault="00075D18" w:rsidP="00953471">
      <w:pPr>
        <w:widowControl/>
        <w:autoSpaceDE/>
        <w:autoSpaceDN/>
        <w:adjustRightInd/>
        <w:rPr>
          <w:color w:val="222222"/>
          <w:sz w:val="28"/>
          <w:szCs w:val="28"/>
          <w:lang w:val="ru-RU"/>
        </w:rPr>
      </w:pPr>
    </w:p>
    <w:p w:rsidR="00075D18" w:rsidRDefault="00075D18" w:rsidP="00953471">
      <w:pPr>
        <w:widowControl/>
        <w:autoSpaceDE/>
        <w:autoSpaceDN/>
        <w:adjustRightInd/>
        <w:rPr>
          <w:color w:val="222222"/>
          <w:sz w:val="28"/>
          <w:szCs w:val="28"/>
          <w:lang w:val="ru-RU"/>
        </w:rPr>
      </w:pPr>
    </w:p>
    <w:p w:rsidR="00075D18" w:rsidRDefault="00075D18" w:rsidP="00953471">
      <w:pPr>
        <w:widowControl/>
        <w:autoSpaceDE/>
        <w:autoSpaceDN/>
        <w:adjustRightInd/>
        <w:rPr>
          <w:color w:val="222222"/>
          <w:sz w:val="28"/>
          <w:szCs w:val="28"/>
          <w:lang w:val="ru-RU"/>
        </w:rPr>
      </w:pPr>
    </w:p>
    <w:p w:rsidR="00075D18" w:rsidRPr="00953471" w:rsidRDefault="00075D18" w:rsidP="00953471">
      <w:pPr>
        <w:widowControl/>
        <w:autoSpaceDE/>
        <w:autoSpaceDN/>
        <w:adjustRightInd/>
        <w:rPr>
          <w:color w:val="222222"/>
          <w:sz w:val="28"/>
          <w:szCs w:val="28"/>
          <w:lang w:val="ru-RU"/>
        </w:rPr>
      </w:pPr>
      <w:bookmarkStart w:id="0" w:name="_GoBack"/>
      <w:bookmarkEnd w:id="0"/>
    </w:p>
    <w:p w:rsidR="00953471" w:rsidRPr="00953471" w:rsidRDefault="00953471" w:rsidP="00953471">
      <w:pPr>
        <w:widowControl/>
        <w:autoSpaceDE/>
        <w:autoSpaceDN/>
        <w:adjustRightInd/>
        <w:rPr>
          <w:color w:val="222222"/>
          <w:sz w:val="28"/>
          <w:szCs w:val="28"/>
          <w:lang w:val="ru-RU"/>
        </w:rPr>
      </w:pPr>
    </w:p>
    <w:p w:rsidR="00953471" w:rsidRPr="00953471" w:rsidRDefault="00953471" w:rsidP="00953471">
      <w:pPr>
        <w:widowControl/>
        <w:autoSpaceDE/>
        <w:autoSpaceDN/>
        <w:adjustRightInd/>
        <w:jc w:val="center"/>
        <w:rPr>
          <w:color w:val="222222"/>
          <w:sz w:val="28"/>
          <w:szCs w:val="28"/>
          <w:lang w:val="ru-RU"/>
        </w:rPr>
      </w:pPr>
    </w:p>
    <w:p w:rsidR="00953471" w:rsidRPr="00953471" w:rsidRDefault="00075D18" w:rsidP="00953471">
      <w:pPr>
        <w:widowControl/>
        <w:autoSpaceDE/>
        <w:autoSpaceDN/>
        <w:adjustRightInd/>
        <w:jc w:val="center"/>
        <w:rPr>
          <w:rFonts w:eastAsia="Calibri"/>
          <w:sz w:val="28"/>
          <w:szCs w:val="28"/>
          <w:lang w:val="ru-RU" w:eastAsia="en-US"/>
        </w:rPr>
      </w:pPr>
      <w:r>
        <w:rPr>
          <w:color w:val="222222"/>
          <w:sz w:val="28"/>
          <w:szCs w:val="28"/>
          <w:lang w:val="ru-RU"/>
        </w:rPr>
        <w:t>с. Джугурты</w:t>
      </w:r>
      <w:r w:rsidR="00953471" w:rsidRPr="00953471">
        <w:rPr>
          <w:color w:val="222222"/>
          <w:sz w:val="28"/>
          <w:szCs w:val="28"/>
          <w:lang w:val="ru-RU"/>
        </w:rPr>
        <w:t xml:space="preserve"> – 2022</w:t>
      </w:r>
    </w:p>
    <w:p w:rsidR="00953471" w:rsidRPr="00953471" w:rsidRDefault="00953471" w:rsidP="00953471">
      <w:pPr>
        <w:widowControl/>
        <w:autoSpaceDE/>
        <w:autoSpaceDN/>
        <w:adjustRightInd/>
        <w:jc w:val="center"/>
        <w:rPr>
          <w:rFonts w:eastAsia="Calibri"/>
          <w:sz w:val="28"/>
          <w:szCs w:val="28"/>
          <w:lang w:val="ru-RU" w:eastAsia="en-US"/>
        </w:rPr>
      </w:pPr>
    </w:p>
    <w:p w:rsidR="00FA249A" w:rsidRDefault="00FA249A" w:rsidP="00413C46">
      <w:pPr>
        <w:pStyle w:val="aa"/>
        <w:spacing w:before="0" w:beforeAutospacing="0" w:after="0" w:afterAutospacing="0"/>
        <w:ind w:right="283"/>
        <w:rPr>
          <w:b/>
          <w:bCs/>
          <w:color w:val="000000"/>
          <w:shd w:val="clear" w:color="auto" w:fill="FFFFFF"/>
          <w:lang w:val="ru-RU"/>
        </w:rPr>
      </w:pPr>
    </w:p>
    <w:p w:rsidR="00953471" w:rsidRDefault="00953471" w:rsidP="00413C46">
      <w:pPr>
        <w:pStyle w:val="aa"/>
        <w:spacing w:before="0" w:beforeAutospacing="0" w:after="0" w:afterAutospacing="0"/>
        <w:ind w:right="283"/>
        <w:rPr>
          <w:b/>
          <w:bCs/>
          <w:color w:val="000000"/>
          <w:shd w:val="clear" w:color="auto" w:fill="FFFFFF"/>
          <w:lang w:val="ru-RU"/>
        </w:rPr>
      </w:pPr>
    </w:p>
    <w:p w:rsidR="00953471" w:rsidRDefault="00953471" w:rsidP="00413C46">
      <w:pPr>
        <w:pStyle w:val="aa"/>
        <w:spacing w:before="0" w:beforeAutospacing="0" w:after="0" w:afterAutospacing="0"/>
        <w:ind w:right="283"/>
        <w:rPr>
          <w:b/>
          <w:bCs/>
          <w:color w:val="000000"/>
          <w:shd w:val="clear" w:color="auto" w:fill="FFFFFF"/>
          <w:lang w:val="ru-RU"/>
        </w:rPr>
      </w:pPr>
    </w:p>
    <w:p w:rsidR="00FA249A" w:rsidRDefault="00293261" w:rsidP="000210FA">
      <w:pPr>
        <w:pStyle w:val="aa"/>
        <w:numPr>
          <w:ilvl w:val="0"/>
          <w:numId w:val="7"/>
        </w:numPr>
        <w:spacing w:before="0" w:beforeAutospacing="0" w:after="0" w:afterAutospacing="0"/>
        <w:ind w:right="283"/>
        <w:jc w:val="center"/>
        <w:rPr>
          <w:b/>
          <w:bCs/>
          <w:color w:val="000000"/>
          <w:shd w:val="clear" w:color="auto" w:fill="FFFFFF"/>
          <w:lang w:val="ru-RU"/>
        </w:rPr>
      </w:pPr>
      <w:r w:rsidRPr="00293261">
        <w:rPr>
          <w:b/>
          <w:bCs/>
          <w:color w:val="000000"/>
          <w:shd w:val="clear" w:color="auto" w:fill="FFFFFF"/>
          <w:lang w:val="ru-RU"/>
        </w:rPr>
        <w:t>Юьхьанцарчу школехь нохчийн мотт 1аморан 1алашонаш:</w:t>
      </w:r>
      <w:bookmarkStart w:id="1" w:name="sub_1282"/>
    </w:p>
    <w:p w:rsidR="00FA249A" w:rsidRDefault="00FA249A" w:rsidP="00413C46">
      <w:pPr>
        <w:pStyle w:val="aa"/>
        <w:spacing w:before="0" w:beforeAutospacing="0" w:after="0" w:afterAutospacing="0"/>
        <w:ind w:left="720" w:right="283"/>
        <w:rPr>
          <w:b/>
          <w:lang w:val="ru-RU"/>
        </w:rPr>
      </w:pPr>
    </w:p>
    <w:p w:rsidR="00FA249A" w:rsidRPr="00327BB9" w:rsidRDefault="00327BB9" w:rsidP="00413C46">
      <w:pPr>
        <w:pStyle w:val="aa"/>
        <w:spacing w:before="0" w:beforeAutospacing="0" w:after="0" w:afterAutospacing="0"/>
        <w:ind w:left="720" w:right="283"/>
        <w:rPr>
          <w:b/>
          <w:bCs/>
          <w:color w:val="000000"/>
          <w:shd w:val="clear" w:color="auto" w:fill="FFFFFF"/>
          <w:lang w:val="ru-RU"/>
        </w:rPr>
      </w:pPr>
      <w:r w:rsidRPr="00327BB9">
        <w:rPr>
          <w:b/>
          <w:lang w:val="ru-RU"/>
        </w:rPr>
        <w:t>Чеченский</w:t>
      </w:r>
      <w:r w:rsidR="00FA249A" w:rsidRPr="00327BB9">
        <w:rPr>
          <w:b/>
          <w:lang w:val="ru-RU"/>
        </w:rPr>
        <w:t xml:space="preserve"> язык:</w:t>
      </w:r>
    </w:p>
    <w:p w:rsidR="00FA249A" w:rsidRPr="00327BB9" w:rsidRDefault="00FA249A" w:rsidP="000210FA">
      <w:pPr>
        <w:pStyle w:val="afc"/>
        <w:numPr>
          <w:ilvl w:val="0"/>
          <w:numId w:val="2"/>
        </w:numPr>
        <w:spacing w:line="240" w:lineRule="auto"/>
        <w:ind w:right="283"/>
        <w:jc w:val="both"/>
        <w:rPr>
          <w:rFonts w:ascii="Times New Roman" w:hAnsi="Times New Roman"/>
          <w:sz w:val="24"/>
          <w:szCs w:val="24"/>
        </w:rPr>
      </w:pPr>
      <w:bookmarkStart w:id="2" w:name="sub_12821"/>
      <w:bookmarkEnd w:id="1"/>
      <w:r w:rsidRPr="00327BB9">
        <w:rPr>
          <w:rFonts w:ascii="Times New Roman" w:hAnsi="Times New Roman"/>
          <w:sz w:val="24"/>
          <w:szCs w:val="24"/>
        </w:rPr>
        <w:t>1) 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FA249A" w:rsidRPr="00327BB9" w:rsidRDefault="00FA249A" w:rsidP="000210FA">
      <w:pPr>
        <w:pStyle w:val="afc"/>
        <w:numPr>
          <w:ilvl w:val="0"/>
          <w:numId w:val="2"/>
        </w:numPr>
        <w:spacing w:line="240" w:lineRule="auto"/>
        <w:ind w:right="283"/>
        <w:jc w:val="both"/>
        <w:rPr>
          <w:rFonts w:ascii="Times New Roman" w:hAnsi="Times New Roman"/>
          <w:sz w:val="24"/>
          <w:szCs w:val="24"/>
        </w:rPr>
      </w:pPr>
      <w:bookmarkStart w:id="3" w:name="sub_12822"/>
      <w:bookmarkEnd w:id="2"/>
      <w:r w:rsidRPr="00327BB9">
        <w:rPr>
          <w:rFonts w:ascii="Times New Roman" w:hAnsi="Times New Roman"/>
          <w:sz w:val="24"/>
          <w:szCs w:val="24"/>
        </w:rPr>
        <w:t>2) обогащение активного и потенциального словарного запаса, развитие у обучающихся культуры владения родным языком в соответствии с нормами устной и письменной речи, правилами речевого этикета;</w:t>
      </w:r>
    </w:p>
    <w:p w:rsidR="00FA249A" w:rsidRPr="00327BB9" w:rsidRDefault="00FA249A" w:rsidP="000210FA">
      <w:pPr>
        <w:pStyle w:val="afc"/>
        <w:numPr>
          <w:ilvl w:val="0"/>
          <w:numId w:val="2"/>
        </w:numPr>
        <w:spacing w:line="240" w:lineRule="auto"/>
        <w:ind w:right="283"/>
        <w:jc w:val="both"/>
        <w:rPr>
          <w:rFonts w:ascii="Times New Roman" w:hAnsi="Times New Roman"/>
          <w:sz w:val="24"/>
          <w:szCs w:val="24"/>
        </w:rPr>
      </w:pPr>
      <w:bookmarkStart w:id="4" w:name="sub_12823"/>
      <w:bookmarkEnd w:id="3"/>
      <w:r w:rsidRPr="00327BB9">
        <w:rPr>
          <w:rFonts w:ascii="Times New Roman" w:hAnsi="Times New Roman"/>
          <w:sz w:val="24"/>
          <w:szCs w:val="24"/>
        </w:rPr>
        <w:t>3) формирование первоначальных научных знаний о родном языке как системе и как развивающемся явлении, о его уровнях и единицах, о закономерностях его функционирования, освоение основных единиц и грамматических категорий родного языка, формирование позитивного отношения к правильной устной и письменной родной речи как показателям общей культуры и гражданской позиции человека;</w:t>
      </w:r>
    </w:p>
    <w:p w:rsidR="00FA249A" w:rsidRPr="00327BB9" w:rsidRDefault="00FA249A" w:rsidP="000210FA">
      <w:pPr>
        <w:pStyle w:val="afc"/>
        <w:numPr>
          <w:ilvl w:val="0"/>
          <w:numId w:val="2"/>
        </w:numPr>
        <w:spacing w:line="240" w:lineRule="auto"/>
        <w:ind w:right="283"/>
        <w:jc w:val="both"/>
        <w:rPr>
          <w:rFonts w:ascii="Times New Roman" w:hAnsi="Times New Roman"/>
          <w:sz w:val="24"/>
          <w:szCs w:val="24"/>
        </w:rPr>
      </w:pPr>
      <w:bookmarkStart w:id="5" w:name="sub_12824"/>
      <w:bookmarkEnd w:id="4"/>
      <w:r w:rsidRPr="00327BB9">
        <w:rPr>
          <w:rFonts w:ascii="Times New Roman" w:hAnsi="Times New Roman"/>
          <w:sz w:val="24"/>
          <w:szCs w:val="24"/>
        </w:rPr>
        <w:t>4) овладение первоначальными умениями ориентироваться в целях, задачах, средствах и условиях общения, формирование базовых навыков выбора адекватных языковых средств для успешного решения коммуникативных задач;</w:t>
      </w:r>
    </w:p>
    <w:p w:rsidR="00FA249A" w:rsidRPr="00327BB9" w:rsidRDefault="00FA249A" w:rsidP="000210FA">
      <w:pPr>
        <w:pStyle w:val="afc"/>
        <w:numPr>
          <w:ilvl w:val="0"/>
          <w:numId w:val="2"/>
        </w:numPr>
        <w:spacing w:after="0" w:line="240" w:lineRule="auto"/>
        <w:ind w:right="283"/>
        <w:jc w:val="both"/>
        <w:rPr>
          <w:rFonts w:ascii="Times New Roman" w:hAnsi="Times New Roman"/>
          <w:sz w:val="24"/>
          <w:szCs w:val="24"/>
        </w:rPr>
      </w:pPr>
      <w:bookmarkStart w:id="6" w:name="sub_12825"/>
      <w:bookmarkEnd w:id="5"/>
      <w:r w:rsidRPr="00327BB9">
        <w:rPr>
          <w:rFonts w:ascii="Times New Roman" w:hAnsi="Times New Roman"/>
          <w:sz w:val="24"/>
          <w:szCs w:val="24"/>
        </w:rPr>
        <w:t>5)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bookmarkEnd w:id="6"/>
    </w:p>
    <w:p w:rsidR="00FA249A" w:rsidRPr="00327BB9" w:rsidRDefault="00FA249A" w:rsidP="00413C46">
      <w:pPr>
        <w:ind w:right="283"/>
        <w:jc w:val="center"/>
        <w:rPr>
          <w:lang w:val="ru-RU"/>
        </w:rPr>
      </w:pPr>
      <w:r w:rsidRPr="00327BB9">
        <w:rPr>
          <w:lang w:val="ru-RU"/>
        </w:rPr>
        <w:t>Чеченский язык.</w:t>
      </w:r>
    </w:p>
    <w:p w:rsidR="00FA249A" w:rsidRPr="00327BB9" w:rsidRDefault="00FA249A" w:rsidP="00413C46">
      <w:pPr>
        <w:ind w:right="283" w:firstLine="708"/>
        <w:jc w:val="both"/>
        <w:rPr>
          <w:lang w:val="ru-RU"/>
        </w:rPr>
      </w:pPr>
      <w:r w:rsidRPr="00327BB9">
        <w:rPr>
          <w:lang w:val="ru-RU"/>
        </w:rPr>
        <w:t>Юьхьанцара юкъарадешаран школа - мехала, керла, жоьпаллин мур бу беран дахарехь: х1окху школехь д1адолало диллина долу дешар, кхузахь шорло цуьнан гонахарчу дахарца йолу юкъаметтигаш, хийцало юкъараллин дарж а, ша -шена вовзийта оьшуш хилар а совдолу. Т1аьхьа хиндолчу дерриге а дешаран бух кхуллу юьхьанцарчу школашкахь. Юьхьанцарчу школехь нохчийн матто, кхечу предметаша санна, меттан 1илманан декъехь шен маь1ница а йоккха меттиг д1алоцу. Цуьнан дешарца а, кхетамца кхиорехь а доккха маь1на ду.</w:t>
      </w:r>
    </w:p>
    <w:p w:rsidR="00FA249A" w:rsidRPr="00327BB9" w:rsidRDefault="00FA249A" w:rsidP="00413C46">
      <w:pPr>
        <w:ind w:right="283"/>
        <w:rPr>
          <w:lang w:val="ru-RU"/>
        </w:rPr>
      </w:pPr>
    </w:p>
    <w:p w:rsidR="00FA249A" w:rsidRPr="00327BB9" w:rsidRDefault="00FA249A" w:rsidP="00413C46">
      <w:pPr>
        <w:ind w:right="283" w:firstLine="708"/>
        <w:jc w:val="both"/>
        <w:rPr>
          <w:lang w:val="ru-RU"/>
        </w:rPr>
      </w:pPr>
      <w:r w:rsidRPr="00327BB9">
        <w:rPr>
          <w:lang w:val="ru-RU"/>
        </w:rPr>
        <w:t>Маттах лаьцна хаарш, барта а, йозанан а къамелан хаамаш караберзорца дешархойн таро хуьлу кхийолу дешаран предметаш а кхиамца 1амо, цуьнца цхьаьна гонахарчу дахарх дозуш долу шайн хаарш шордан.</w:t>
      </w:r>
    </w:p>
    <w:p w:rsidR="00FA249A" w:rsidRPr="00327BB9" w:rsidRDefault="00FA249A" w:rsidP="00413C46">
      <w:pPr>
        <w:ind w:right="283"/>
        <w:rPr>
          <w:lang w:val="ru-RU"/>
        </w:rPr>
      </w:pPr>
    </w:p>
    <w:p w:rsidR="00FA249A" w:rsidRPr="00327BB9" w:rsidRDefault="00FA249A" w:rsidP="00413C46">
      <w:pPr>
        <w:ind w:right="283" w:firstLine="708"/>
        <w:jc w:val="both"/>
        <w:rPr>
          <w:lang w:val="ru-RU"/>
        </w:rPr>
      </w:pPr>
      <w:r w:rsidRPr="00327BB9">
        <w:rPr>
          <w:lang w:val="ru-RU"/>
        </w:rPr>
        <w:t>«Школана хьалха лаьтта декхарш кхочушдарехь 1аламат доккха маь1на ду ненан меттан, х1унда аьлча школо болх оцу маттахь д1аболорца караерзайо беро дахарехь гулйина а ненан маттахь билгалйолуш йолу а хьекъалан хазна. Оцу кийчачу буха т1ехь школо д1ах1оттабо ша кхид1а а бен болу болх, аьлча а, дуьненах лаьцна болу берийн кхетам алсам а боккху, уьш г1иллакх-оьздангалла йолуш кхиорехь а, царна дешар 1аморехь а дерриге а декхарш кхочуш а до.</w:t>
      </w:r>
    </w:p>
    <w:p w:rsidR="00FA249A" w:rsidRPr="00327BB9" w:rsidRDefault="00FA249A" w:rsidP="00413C46">
      <w:pPr>
        <w:ind w:right="283"/>
        <w:rPr>
          <w:lang w:val="ru-RU"/>
        </w:rPr>
      </w:pPr>
    </w:p>
    <w:p w:rsidR="00FA249A" w:rsidRPr="00327BB9" w:rsidRDefault="00FA249A" w:rsidP="00413C46">
      <w:pPr>
        <w:ind w:right="283" w:firstLine="708"/>
        <w:jc w:val="both"/>
        <w:rPr>
          <w:lang w:val="ru-RU"/>
        </w:rPr>
      </w:pPr>
      <w:r w:rsidRPr="00327BB9">
        <w:rPr>
          <w:lang w:val="ru-RU"/>
        </w:rPr>
        <w:t>Вайн школашкара дешархой юкъараллин пайдечу къинхьегамна а, нохчийн къоман беркате т1аьхье хинйолчу кепара а кечбаран декхарца цхьаьна царна нохчийн меттан хаамаш балар доккха маь1на долуш ду.</w:t>
      </w:r>
    </w:p>
    <w:p w:rsidR="00FA249A" w:rsidRPr="00327BB9" w:rsidRDefault="00FA249A" w:rsidP="00413C46">
      <w:pPr>
        <w:ind w:right="283"/>
        <w:rPr>
          <w:lang w:val="ru-RU"/>
        </w:rPr>
      </w:pPr>
    </w:p>
    <w:p w:rsidR="00FA249A" w:rsidRPr="00327BB9" w:rsidRDefault="00FA249A" w:rsidP="00413C46">
      <w:pPr>
        <w:ind w:right="283" w:firstLine="3"/>
        <w:jc w:val="both"/>
        <w:rPr>
          <w:lang w:val="ru-RU"/>
        </w:rPr>
      </w:pPr>
      <w:r w:rsidRPr="00327BB9">
        <w:rPr>
          <w:lang w:val="ru-RU"/>
        </w:rPr>
        <w:t xml:space="preserve">Юьхьанцарчу муьрехь ненан мотт хьехаран коьрта декхар ду къамелан г1уллакхан цхьадолу тайпанаш 1амор (кьамеле ладог1аррий, цунах кхетаррий; вистхила 1аморрий; дешаррий, йозий). Цул сов, оцу муьрехь ондда бух кхолла беза ненан маттахь вовшашца т1екаре хила хаарна, иза берашна хьехаран а, кхетош-кхиоран а коьрта г1ирс хилар </w:t>
      </w:r>
      <w:r w:rsidRPr="00327BB9">
        <w:rPr>
          <w:lang w:val="ru-RU"/>
        </w:rPr>
        <w:lastRenderedPageBreak/>
        <w:t>хаийтарна.</w:t>
      </w:r>
    </w:p>
    <w:p w:rsidR="00FA249A" w:rsidRPr="00327BB9" w:rsidRDefault="00FA249A" w:rsidP="00413C46">
      <w:pPr>
        <w:ind w:right="283"/>
        <w:rPr>
          <w:lang w:val="ru-RU"/>
        </w:rPr>
      </w:pPr>
    </w:p>
    <w:p w:rsidR="00FA249A" w:rsidRPr="00327BB9" w:rsidRDefault="00FA249A" w:rsidP="00413C46">
      <w:pPr>
        <w:ind w:left="3" w:right="283" w:firstLine="705"/>
        <w:jc w:val="both"/>
        <w:rPr>
          <w:lang w:val="ru-RU"/>
        </w:rPr>
      </w:pPr>
      <w:r w:rsidRPr="00327BB9">
        <w:rPr>
          <w:lang w:val="ru-RU"/>
        </w:rPr>
        <w:t>Цуьнца цхьаьна кхийолчу дешаран предметийн санна, ненан матто юьхьанцарчу муьрехь кхочушдан деза цхьадолу мехала юкъара г1уллакхаш а:</w:t>
      </w:r>
    </w:p>
    <w:p w:rsidR="00FA249A" w:rsidRPr="00327BB9" w:rsidRDefault="00FA249A" w:rsidP="000210FA">
      <w:pPr>
        <w:widowControl/>
        <w:numPr>
          <w:ilvl w:val="0"/>
          <w:numId w:val="3"/>
        </w:numPr>
        <w:tabs>
          <w:tab w:val="left" w:pos="142"/>
        </w:tabs>
        <w:autoSpaceDE/>
        <w:autoSpaceDN/>
        <w:adjustRightInd/>
        <w:ind w:right="283"/>
        <w:jc w:val="both"/>
        <w:rPr>
          <w:lang w:val="ru-RU"/>
        </w:rPr>
      </w:pPr>
      <w:r w:rsidRPr="00327BB9">
        <w:rPr>
          <w:lang w:val="ru-RU"/>
        </w:rPr>
        <w:t>дешархойн 1аламах а, юкъараллих а долу хааршший</w:t>
      </w:r>
      <w:r w:rsidR="00327BB9">
        <w:rPr>
          <w:lang w:val="ru-RU"/>
        </w:rPr>
        <w:t xml:space="preserve">, 1илманан юьхьанцара кхетаммий </w:t>
      </w:r>
      <w:r w:rsidRPr="00327BB9">
        <w:rPr>
          <w:lang w:val="ru-RU"/>
        </w:rPr>
        <w:t>кхиор;</w:t>
      </w:r>
    </w:p>
    <w:p w:rsidR="00FA249A" w:rsidRPr="00327BB9" w:rsidRDefault="00FA249A" w:rsidP="000210FA">
      <w:pPr>
        <w:widowControl/>
        <w:numPr>
          <w:ilvl w:val="0"/>
          <w:numId w:val="3"/>
        </w:numPr>
        <w:tabs>
          <w:tab w:val="left" w:pos="123"/>
        </w:tabs>
        <w:autoSpaceDE/>
        <w:autoSpaceDN/>
        <w:adjustRightInd/>
        <w:ind w:right="283"/>
        <w:jc w:val="both"/>
        <w:rPr>
          <w:rFonts w:eastAsia="Cambria"/>
          <w:lang w:val="ru-RU"/>
        </w:rPr>
      </w:pPr>
      <w:r w:rsidRPr="00327BB9">
        <w:rPr>
          <w:lang w:val="ru-RU"/>
        </w:rPr>
        <w:t>логически а, васт х1отторан а ойла кхиор;</w:t>
      </w:r>
    </w:p>
    <w:p w:rsidR="00FA249A" w:rsidRPr="00327BB9" w:rsidRDefault="00FA249A" w:rsidP="000210FA">
      <w:pPr>
        <w:widowControl/>
        <w:numPr>
          <w:ilvl w:val="0"/>
          <w:numId w:val="3"/>
        </w:numPr>
        <w:tabs>
          <w:tab w:val="left" w:pos="123"/>
        </w:tabs>
        <w:autoSpaceDE/>
        <w:autoSpaceDN/>
        <w:adjustRightInd/>
        <w:ind w:right="283"/>
        <w:jc w:val="both"/>
        <w:rPr>
          <w:rFonts w:eastAsia="Cambria"/>
          <w:lang w:val="ru-RU"/>
        </w:rPr>
      </w:pPr>
      <w:r w:rsidRPr="00327BB9">
        <w:rPr>
          <w:lang w:val="ru-RU"/>
        </w:rPr>
        <w:t>къинхьегаме а, цуьнца цхьаьна дешаре а болу лаам кхиор;</w:t>
      </w:r>
    </w:p>
    <w:p w:rsidR="00FA249A" w:rsidRPr="00327BB9" w:rsidRDefault="00FA249A" w:rsidP="000210FA">
      <w:pPr>
        <w:widowControl/>
        <w:numPr>
          <w:ilvl w:val="0"/>
          <w:numId w:val="3"/>
        </w:numPr>
        <w:tabs>
          <w:tab w:val="left" w:pos="123"/>
        </w:tabs>
        <w:autoSpaceDE/>
        <w:autoSpaceDN/>
        <w:adjustRightInd/>
        <w:ind w:right="283"/>
        <w:jc w:val="both"/>
        <w:rPr>
          <w:rFonts w:eastAsia="Cambria"/>
          <w:lang w:val="ru-RU"/>
        </w:rPr>
      </w:pPr>
      <w:r w:rsidRPr="00327BB9">
        <w:rPr>
          <w:lang w:val="ru-RU"/>
        </w:rPr>
        <w:t>лакхарчу классашкахь кхиамца деша бераш кечдар;</w:t>
      </w:r>
    </w:p>
    <w:p w:rsidR="00FA249A" w:rsidRPr="00327BB9" w:rsidRDefault="00FA249A" w:rsidP="000210FA">
      <w:pPr>
        <w:widowControl/>
        <w:numPr>
          <w:ilvl w:val="0"/>
          <w:numId w:val="3"/>
        </w:numPr>
        <w:tabs>
          <w:tab w:val="left" w:pos="118"/>
        </w:tabs>
        <w:autoSpaceDE/>
        <w:autoSpaceDN/>
        <w:adjustRightInd/>
        <w:ind w:right="283"/>
        <w:jc w:val="both"/>
        <w:rPr>
          <w:rFonts w:eastAsia="Cambria"/>
        </w:rPr>
      </w:pPr>
      <w:r w:rsidRPr="00327BB9">
        <w:rPr>
          <w:lang w:val="ru-RU"/>
        </w:rPr>
        <w:t>гонахарчу дахарца йолу юкъаметтиг а, нахе йолу нийса дог-ойла а кхетош-кхиор</w:t>
      </w:r>
      <w:r w:rsidRPr="00327BB9">
        <w:rPr>
          <w:vertAlign w:val="superscript"/>
          <w:lang w:val="ru-RU"/>
        </w:rPr>
        <w:t>3</w:t>
      </w:r>
      <w:r w:rsidRPr="00327BB9">
        <w:rPr>
          <w:lang w:val="ru-RU"/>
        </w:rPr>
        <w:t xml:space="preserve">. </w:t>
      </w:r>
      <w:r w:rsidRPr="00327BB9">
        <w:t>Программин бухе ехкина х1ара принципаш:</w:t>
      </w:r>
    </w:p>
    <w:p w:rsidR="00FA249A" w:rsidRPr="00327BB9" w:rsidRDefault="00FA249A" w:rsidP="000210FA">
      <w:pPr>
        <w:widowControl/>
        <w:numPr>
          <w:ilvl w:val="0"/>
          <w:numId w:val="3"/>
        </w:numPr>
        <w:tabs>
          <w:tab w:val="left" w:pos="183"/>
        </w:tabs>
        <w:autoSpaceDE/>
        <w:autoSpaceDN/>
        <w:adjustRightInd/>
        <w:ind w:right="283"/>
        <w:jc w:val="both"/>
        <w:rPr>
          <w:rFonts w:eastAsia="Cambria"/>
        </w:rPr>
      </w:pPr>
      <w:r w:rsidRPr="00327BB9">
        <w:t>уьйран принцип, къамел кхиоран декъехь дешархой т1екаре хила 1амор шегара лоьхуш йолу;</w:t>
      </w:r>
    </w:p>
    <w:p w:rsidR="00FA249A" w:rsidRPr="00327BB9" w:rsidRDefault="00FA249A" w:rsidP="000210FA">
      <w:pPr>
        <w:widowControl/>
        <w:numPr>
          <w:ilvl w:val="0"/>
          <w:numId w:val="3"/>
        </w:numPr>
        <w:tabs>
          <w:tab w:val="left" w:pos="183"/>
        </w:tabs>
        <w:autoSpaceDE/>
        <w:autoSpaceDN/>
        <w:adjustRightInd/>
        <w:ind w:right="283"/>
        <w:jc w:val="both"/>
        <w:rPr>
          <w:rFonts w:eastAsia="Cambria"/>
          <w:lang w:val="ru-RU"/>
        </w:rPr>
      </w:pPr>
      <w:r w:rsidRPr="00327BB9">
        <w:rPr>
          <w:lang w:val="ru-RU"/>
        </w:rPr>
        <w:t>кхетамаллин принцип, мотт 1аморца доьзнарг кхетам болуш 1амор лоьхуш йолу.</w:t>
      </w:r>
    </w:p>
    <w:p w:rsidR="00327BB9" w:rsidRDefault="00327BB9" w:rsidP="00413C46">
      <w:pPr>
        <w:ind w:left="3" w:right="283"/>
        <w:jc w:val="both"/>
        <w:rPr>
          <w:lang w:val="ru-RU"/>
        </w:rPr>
      </w:pPr>
    </w:p>
    <w:p w:rsidR="00FA249A" w:rsidRPr="00327BB9" w:rsidRDefault="00FA249A" w:rsidP="00413C46">
      <w:pPr>
        <w:ind w:left="3" w:right="283" w:firstLine="705"/>
        <w:jc w:val="both"/>
        <w:rPr>
          <w:lang w:val="ru-RU"/>
        </w:rPr>
      </w:pPr>
      <w:r w:rsidRPr="00327BB9">
        <w:rPr>
          <w:lang w:val="ru-RU"/>
        </w:rPr>
        <w:t>Программо маттаца дозург практически карадерзо дезарг къастийна ца 1аш, меттан хиламаш, цара маттехь д1алоцучу меттиге хьаьжжина, хьалха-т1аьхьа уьш караберзор а тидаме эцна. Нохчийн мотт 1аморехь дешархойн дешнийн барам совбаккхар а ду мехала. Жигара шех олуш болу дешнийн барам х1ора классехь билгалбеш тидаме эцнарг х1ара ду: оцу барамехь дешнаш берийн лексикехь хилахь, цара таро лур ю царна х1ора денна йоза - дешар 1аморан декъехь т1екаре хила. Юьхьанцарчу классийн дешархойн лексикийн барам 3000 гергга дош хила деза, царах 600 дош карадерзадо цара 1-чу классехь, 700-шолг1ачу классехь, 800-3-чу классехь, 850-4-чу классехь. Хьехархочо шен лаамехь церан барам совбоккхуш х1ора классехь юкъадало тарло кхин а 50-70 дош.</w:t>
      </w:r>
    </w:p>
    <w:p w:rsidR="00FA249A" w:rsidRPr="00327BB9" w:rsidRDefault="00FA249A" w:rsidP="00413C46">
      <w:pPr>
        <w:ind w:right="283"/>
        <w:jc w:val="both"/>
        <w:rPr>
          <w:lang w:val="ru-RU"/>
        </w:rPr>
      </w:pPr>
    </w:p>
    <w:p w:rsidR="00FA249A" w:rsidRPr="00327BB9" w:rsidRDefault="00FA249A" w:rsidP="000210FA">
      <w:pPr>
        <w:widowControl/>
        <w:numPr>
          <w:ilvl w:val="0"/>
          <w:numId w:val="4"/>
        </w:numPr>
        <w:tabs>
          <w:tab w:val="left" w:pos="291"/>
        </w:tabs>
        <w:autoSpaceDE/>
        <w:autoSpaceDN/>
        <w:adjustRightInd/>
        <w:ind w:right="283"/>
        <w:jc w:val="both"/>
        <w:rPr>
          <w:lang w:val="ru-RU"/>
        </w:rPr>
      </w:pPr>
      <w:r w:rsidRPr="00327BB9">
        <w:rPr>
          <w:lang w:val="ru-RU"/>
        </w:rPr>
        <w:t>дешнаш жигара карадерзор д1ахьо церан лексически цхьа маь1наш хилар а довзуьйтуш, омонимаш, синонимаш, антонимаш йовзийтарца, дешхьалхенийн, суффиксийн г1оьнца цхьана орамах керла дешнаш кхолларца.</w:t>
      </w:r>
    </w:p>
    <w:p w:rsidR="00FA249A" w:rsidRPr="00327BB9" w:rsidRDefault="00FA249A" w:rsidP="00413C46">
      <w:pPr>
        <w:ind w:right="283"/>
        <w:jc w:val="both"/>
        <w:rPr>
          <w:lang w:val="ru-RU"/>
        </w:rPr>
      </w:pPr>
    </w:p>
    <w:p w:rsidR="00FA249A" w:rsidRPr="00327BB9" w:rsidRDefault="00FA249A" w:rsidP="00413C46">
      <w:pPr>
        <w:ind w:left="3" w:right="283" w:firstLine="705"/>
        <w:jc w:val="both"/>
        <w:rPr>
          <w:lang w:val="ru-RU"/>
        </w:rPr>
      </w:pPr>
      <w:r w:rsidRPr="00327BB9">
        <w:rPr>
          <w:lang w:val="ru-RU"/>
        </w:rPr>
        <w:t>Дешархошна бовзуьйту дешан фонетически, морфологически х1оттам, цара 1амадо коьрта къамелан дакъош а, церан грамматически категореш а, предложенехь оцу къамелан дакъоша кхочушден синтаксически г1уллакх а. Лексически а, грамматически декъехь дешнаш карадерзор деа шарахь д1ахьо.</w:t>
      </w:r>
    </w:p>
    <w:p w:rsidR="00FA249A" w:rsidRPr="00327BB9" w:rsidRDefault="00FA249A" w:rsidP="00413C46">
      <w:pPr>
        <w:ind w:right="283"/>
        <w:jc w:val="both"/>
        <w:rPr>
          <w:lang w:val="ru-RU"/>
        </w:rPr>
      </w:pPr>
    </w:p>
    <w:p w:rsidR="00FA249A" w:rsidRPr="00327BB9" w:rsidRDefault="00FA249A" w:rsidP="00413C46">
      <w:pPr>
        <w:ind w:left="3" w:right="283" w:firstLine="705"/>
        <w:jc w:val="both"/>
        <w:rPr>
          <w:lang w:val="ru-RU"/>
        </w:rPr>
      </w:pPr>
      <w:r w:rsidRPr="00327BB9">
        <w:rPr>
          <w:lang w:val="ru-RU"/>
        </w:rPr>
        <w:t>Грамматически а, орфографически а материал программи юкъа ялийна х1ора т1ейог1учу классехь т1етт1а шоръяран, к1аргъяран, чолхеяккхаран хьесапехь.</w:t>
      </w:r>
    </w:p>
    <w:p w:rsidR="00FA249A" w:rsidRPr="00327BB9" w:rsidRDefault="00FA249A" w:rsidP="00413C46">
      <w:pPr>
        <w:ind w:right="283"/>
        <w:jc w:val="both"/>
        <w:rPr>
          <w:lang w:val="ru-RU"/>
        </w:rPr>
      </w:pPr>
    </w:p>
    <w:p w:rsidR="00FA249A" w:rsidRPr="00327BB9" w:rsidRDefault="00FA249A" w:rsidP="00413C46">
      <w:pPr>
        <w:ind w:left="3" w:right="283" w:firstLine="705"/>
        <w:jc w:val="both"/>
        <w:rPr>
          <w:lang w:val="ru-RU"/>
        </w:rPr>
      </w:pPr>
      <w:r w:rsidRPr="00327BB9">
        <w:rPr>
          <w:lang w:val="ru-RU"/>
        </w:rPr>
        <w:t>Массо а кепара мотт 1аморан а, къамел кхиоран а г1уллакх кхочушдина самукъанечу, еша дог дог1учу тексташна а, упражненешна а т1ехь.</w:t>
      </w:r>
    </w:p>
    <w:p w:rsidR="00FA249A" w:rsidRPr="00327BB9" w:rsidRDefault="00FA249A" w:rsidP="00413C46">
      <w:pPr>
        <w:ind w:left="3" w:right="283"/>
        <w:jc w:val="both"/>
        <w:rPr>
          <w:lang w:val="ru-RU"/>
        </w:rPr>
      </w:pPr>
    </w:p>
    <w:p w:rsidR="00FA249A" w:rsidRPr="00327BB9" w:rsidRDefault="00FA249A" w:rsidP="00413C46">
      <w:pPr>
        <w:ind w:left="3" w:right="283" w:firstLine="705"/>
        <w:jc w:val="both"/>
        <w:rPr>
          <w:lang w:val="ru-RU"/>
        </w:rPr>
      </w:pPr>
      <w:r w:rsidRPr="00327BB9">
        <w:rPr>
          <w:lang w:val="ru-RU"/>
        </w:rPr>
        <w:t>Программехь коьрта меттиг д1алоцу т1екаре хила 1аморан карадерзораш, шардарш кхиоран балхо. Барта къамел кхиор хила деза дешархойн коьртачу тидамехь уьш еша а, яздан а 1емачу хенахь а, грамматикех болу хаамаш царна бовзуьйтуш а, йозаелла тексташ х1иттош а, упражненеш кхочушъеш а.Х1ора урокехь берийн дистхилар алссам хила деза: хаттарш деш, царна жоьпаш луш, шайх лаьцна дуьйцуш, вовшашца къамел деш, хьехархочуьнца юкъаметтиг лелош, ешначун чулацам юха схьабуьйцуш.</w:t>
      </w:r>
    </w:p>
    <w:p w:rsidR="00FA249A" w:rsidRPr="00327BB9" w:rsidRDefault="00FA249A" w:rsidP="00413C46">
      <w:pPr>
        <w:ind w:right="283"/>
        <w:rPr>
          <w:lang w:val="ru-RU"/>
        </w:rPr>
      </w:pPr>
    </w:p>
    <w:p w:rsidR="00FA249A" w:rsidRPr="00327BB9" w:rsidRDefault="00FA249A" w:rsidP="00413C46">
      <w:pPr>
        <w:ind w:left="3" w:right="283"/>
        <w:jc w:val="both"/>
        <w:rPr>
          <w:lang w:val="ru-RU"/>
        </w:rPr>
      </w:pPr>
      <w:r w:rsidRPr="00327BB9">
        <w:rPr>
          <w:lang w:val="ru-RU"/>
        </w:rPr>
        <w:t>Дешан маь1ни т1ехь а, аларна, нийсаяздарна а т1ехь бен болх биллина беш хилар мехала ду. Билгалйинчу темина, суьртах, бинчу тидамех, кинох лаьцна шайна еллачу кепаца а, шаьш а дийцаран, хаттаран, айдаран, т1едожоран предложенеш, тексташ, диалогаш х1итто 1амо деза бераш.</w:t>
      </w:r>
    </w:p>
    <w:p w:rsidR="00413C46" w:rsidRDefault="00413C46" w:rsidP="00413C46">
      <w:pPr>
        <w:ind w:right="283"/>
        <w:rPr>
          <w:b/>
          <w:bCs/>
          <w:lang w:val="ru-RU"/>
        </w:rPr>
      </w:pPr>
    </w:p>
    <w:p w:rsidR="00460329" w:rsidRDefault="00460329" w:rsidP="00413C46">
      <w:pPr>
        <w:ind w:right="283"/>
        <w:rPr>
          <w:b/>
          <w:bCs/>
          <w:lang w:val="ru-RU"/>
        </w:rPr>
      </w:pPr>
    </w:p>
    <w:p w:rsidR="00FA249A" w:rsidRPr="00327BB9" w:rsidRDefault="00FA249A" w:rsidP="00413C46">
      <w:pPr>
        <w:ind w:right="283"/>
        <w:rPr>
          <w:lang w:val="ru-RU"/>
        </w:rPr>
      </w:pPr>
      <w:r w:rsidRPr="00327BB9">
        <w:rPr>
          <w:b/>
          <w:bCs/>
          <w:lang w:val="ru-RU"/>
        </w:rPr>
        <w:t>Юьхьанцарчу школехь нохчийн мотт 1аморан 1алашонаш:</w:t>
      </w:r>
    </w:p>
    <w:p w:rsidR="00FA249A" w:rsidRPr="00327BB9" w:rsidRDefault="00FA249A" w:rsidP="00413C46">
      <w:pPr>
        <w:ind w:left="3" w:right="283"/>
        <w:jc w:val="both"/>
        <w:rPr>
          <w:lang w:val="ru-RU"/>
        </w:rPr>
      </w:pPr>
      <w:r w:rsidRPr="00327BB9">
        <w:rPr>
          <w:rFonts w:eastAsia="Cambria"/>
          <w:lang w:val="ru-RU"/>
        </w:rPr>
        <w:t xml:space="preserve">- </w:t>
      </w:r>
      <w:r w:rsidRPr="00327BB9">
        <w:rPr>
          <w:lang w:val="ru-RU"/>
        </w:rPr>
        <w:t>т1екаре хила дезаран,</w:t>
      </w:r>
      <w:r w:rsidRPr="00327BB9">
        <w:rPr>
          <w:rFonts w:eastAsia="Cambria"/>
          <w:lang w:val="ru-RU"/>
        </w:rPr>
        <w:t xml:space="preserve"> </w:t>
      </w:r>
      <w:r w:rsidRPr="00327BB9">
        <w:rPr>
          <w:lang w:val="ru-RU"/>
        </w:rPr>
        <w:t>йоза-дешар кхид1а а</w:t>
      </w:r>
      <w:r w:rsidRPr="00327BB9">
        <w:rPr>
          <w:rFonts w:eastAsia="Cambria"/>
          <w:lang w:val="ru-RU"/>
        </w:rPr>
        <w:t xml:space="preserve"> </w:t>
      </w:r>
      <w:r w:rsidRPr="00327BB9">
        <w:rPr>
          <w:lang w:val="ru-RU"/>
        </w:rPr>
        <w:t>1амо дезаран</w:t>
      </w:r>
      <w:r w:rsidRPr="00327BB9">
        <w:rPr>
          <w:rFonts w:eastAsia="Cambria"/>
          <w:lang w:val="ru-RU"/>
        </w:rPr>
        <w:t xml:space="preserve"> </w:t>
      </w:r>
      <w:r w:rsidRPr="00327BB9">
        <w:rPr>
          <w:lang w:val="ru-RU"/>
        </w:rPr>
        <w:t>1алашонца нохчийн мотт караберзор;</w:t>
      </w:r>
      <w:r w:rsidRPr="00327BB9">
        <w:rPr>
          <w:rFonts w:eastAsia="Cambria"/>
          <w:lang w:val="ru-RU"/>
        </w:rPr>
        <w:t xml:space="preserve"> - </w:t>
      </w:r>
      <w:r w:rsidRPr="00327BB9">
        <w:rPr>
          <w:lang w:val="ru-RU"/>
        </w:rPr>
        <w:t>къамелдаран хьуьнарш кхиор,</w:t>
      </w:r>
      <w:r w:rsidRPr="00327BB9">
        <w:rPr>
          <w:rFonts w:eastAsia="Cambria"/>
          <w:lang w:val="ru-RU"/>
        </w:rPr>
        <w:t xml:space="preserve"> </w:t>
      </w:r>
      <w:r w:rsidRPr="00327BB9">
        <w:rPr>
          <w:lang w:val="ru-RU"/>
        </w:rPr>
        <w:t>нохчийн маттахь вовшашца т1екаре лело хаар;</w:t>
      </w:r>
    </w:p>
    <w:p w:rsidR="00FA249A" w:rsidRPr="00327BB9" w:rsidRDefault="00FA249A" w:rsidP="000210FA">
      <w:pPr>
        <w:widowControl/>
        <w:numPr>
          <w:ilvl w:val="0"/>
          <w:numId w:val="5"/>
        </w:numPr>
        <w:tabs>
          <w:tab w:val="left" w:pos="103"/>
        </w:tabs>
        <w:autoSpaceDE/>
        <w:autoSpaceDN/>
        <w:adjustRightInd/>
        <w:ind w:right="283"/>
        <w:jc w:val="both"/>
        <w:rPr>
          <w:rFonts w:eastAsia="Cambria"/>
          <w:lang w:val="ru-RU"/>
        </w:rPr>
      </w:pPr>
      <w:r w:rsidRPr="00327BB9">
        <w:rPr>
          <w:lang w:val="ru-RU"/>
        </w:rPr>
        <w:t>нохчийн меттан лексикех, фонетикех, грамматикех болу т1еххулара хаамаш караберзор;</w:t>
      </w:r>
    </w:p>
    <w:p w:rsidR="00FA249A" w:rsidRPr="00327BB9" w:rsidRDefault="00FA249A" w:rsidP="000210FA">
      <w:pPr>
        <w:widowControl/>
        <w:numPr>
          <w:ilvl w:val="0"/>
          <w:numId w:val="5"/>
        </w:numPr>
        <w:tabs>
          <w:tab w:val="left" w:pos="463"/>
        </w:tabs>
        <w:autoSpaceDE/>
        <w:autoSpaceDN/>
        <w:adjustRightInd/>
        <w:ind w:right="283"/>
        <w:jc w:val="both"/>
        <w:rPr>
          <w:lang w:val="ru-RU"/>
        </w:rPr>
      </w:pPr>
      <w:r w:rsidRPr="00327BB9">
        <w:rPr>
          <w:lang w:val="ru-RU"/>
        </w:rPr>
        <w:t>ладог1а, вистхила, шен маттахь еша, яздан хаар карадерзор;</w:t>
      </w:r>
    </w:p>
    <w:p w:rsidR="00FA249A" w:rsidRPr="00327BB9" w:rsidRDefault="00FA249A" w:rsidP="000210FA">
      <w:pPr>
        <w:widowControl/>
        <w:numPr>
          <w:ilvl w:val="0"/>
          <w:numId w:val="5"/>
        </w:numPr>
        <w:tabs>
          <w:tab w:val="left" w:pos="454"/>
        </w:tabs>
        <w:autoSpaceDE/>
        <w:autoSpaceDN/>
        <w:adjustRightInd/>
        <w:ind w:left="426" w:right="283" w:hanging="426"/>
        <w:jc w:val="both"/>
        <w:rPr>
          <w:lang w:val="ru-RU"/>
        </w:rPr>
      </w:pPr>
      <w:r w:rsidRPr="00327BB9">
        <w:rPr>
          <w:lang w:val="ru-RU"/>
        </w:rPr>
        <w:t>Нохчийн Республикин пачхьалкхан нохчийн матте шовкъ кхоллар, шен къоман культурин дакъа иза хиларе терра.</w:t>
      </w:r>
    </w:p>
    <w:p w:rsidR="00413C46" w:rsidRDefault="00413C46" w:rsidP="00413C46">
      <w:pPr>
        <w:ind w:left="3" w:right="283"/>
        <w:rPr>
          <w:b/>
          <w:bCs/>
          <w:lang w:val="ru-RU"/>
        </w:rPr>
      </w:pPr>
    </w:p>
    <w:p w:rsidR="00FA249A" w:rsidRPr="00327BB9" w:rsidRDefault="00FA249A" w:rsidP="00413C46">
      <w:pPr>
        <w:ind w:left="3" w:right="283"/>
        <w:rPr>
          <w:lang w:val="ru-RU"/>
        </w:rPr>
      </w:pPr>
      <w:r w:rsidRPr="00327BB9">
        <w:rPr>
          <w:b/>
          <w:bCs/>
          <w:lang w:val="ru-RU"/>
        </w:rPr>
        <w:t>Дешаран предмет 1аморан жам1аш</w:t>
      </w:r>
    </w:p>
    <w:p w:rsidR="00FA249A" w:rsidRPr="00327BB9" w:rsidRDefault="00FA249A" w:rsidP="00413C46">
      <w:pPr>
        <w:ind w:left="3" w:right="283"/>
        <w:jc w:val="both"/>
        <w:rPr>
          <w:lang w:val="ru-RU"/>
        </w:rPr>
      </w:pPr>
      <w:r w:rsidRPr="00327BB9">
        <w:rPr>
          <w:lang w:val="ru-RU"/>
        </w:rPr>
        <w:t>Юьхьанцара школа чекхъяьккхинчу дешархочуьнгахь нохчийн меттан программа караерзоран декъехь хила деза хаарш:</w:t>
      </w:r>
    </w:p>
    <w:p w:rsidR="00FA249A" w:rsidRPr="00327BB9" w:rsidRDefault="00FA249A" w:rsidP="00413C46">
      <w:pPr>
        <w:ind w:left="3" w:right="283"/>
        <w:jc w:val="both"/>
        <w:rPr>
          <w:lang w:val="ru-RU"/>
        </w:rPr>
      </w:pPr>
      <w:r w:rsidRPr="00327BB9">
        <w:rPr>
          <w:lang w:val="ru-RU"/>
        </w:rPr>
        <w:t xml:space="preserve">-нохчийн мотт пачхьалкхан мотт а, иза уьйран а, гонахара дахар довзаран а г1ирс хиларх кхеташ хилар; </w:t>
      </w:r>
    </w:p>
    <w:p w:rsidR="00FA249A" w:rsidRPr="00327BB9" w:rsidRDefault="00FA249A" w:rsidP="00413C46">
      <w:pPr>
        <w:ind w:left="3" w:right="283"/>
        <w:jc w:val="both"/>
        <w:rPr>
          <w:lang w:val="ru-RU"/>
        </w:rPr>
      </w:pPr>
      <w:r w:rsidRPr="00327BB9">
        <w:rPr>
          <w:lang w:val="ru-RU"/>
        </w:rPr>
        <w:t>-школан а, юкъараллин а дахарехь нохчийн меттан хаарех пайда эца хьуьнар хилар;</w:t>
      </w:r>
    </w:p>
    <w:p w:rsidR="00FA249A" w:rsidRPr="00327BB9" w:rsidRDefault="00FA249A" w:rsidP="000210FA">
      <w:pPr>
        <w:widowControl/>
        <w:numPr>
          <w:ilvl w:val="0"/>
          <w:numId w:val="5"/>
        </w:numPr>
        <w:tabs>
          <w:tab w:val="left" w:pos="569"/>
        </w:tabs>
        <w:autoSpaceDE/>
        <w:autoSpaceDN/>
        <w:adjustRightInd/>
        <w:ind w:left="3" w:right="283" w:hanging="3"/>
        <w:jc w:val="both"/>
        <w:rPr>
          <w:lang w:val="ru-RU"/>
        </w:rPr>
      </w:pPr>
      <w:r w:rsidRPr="00327BB9">
        <w:rPr>
          <w:lang w:val="ru-RU"/>
        </w:rPr>
        <w:t xml:space="preserve">нохчийн мотт къоман культурин а, синъоьздангаллин а мехаллийн цхьа т1ег1а лара дезарх кхеташ хилар; </w:t>
      </w:r>
    </w:p>
    <w:p w:rsidR="00FA249A" w:rsidRPr="00327BB9" w:rsidRDefault="00FA249A" w:rsidP="000210FA">
      <w:pPr>
        <w:widowControl/>
        <w:numPr>
          <w:ilvl w:val="0"/>
          <w:numId w:val="5"/>
        </w:numPr>
        <w:tabs>
          <w:tab w:val="left" w:pos="569"/>
        </w:tabs>
        <w:autoSpaceDE/>
        <w:autoSpaceDN/>
        <w:adjustRightInd/>
        <w:ind w:left="3" w:right="283"/>
        <w:jc w:val="both"/>
        <w:rPr>
          <w:lang w:val="ru-RU"/>
        </w:rPr>
      </w:pPr>
      <w:r w:rsidRPr="00327BB9">
        <w:rPr>
          <w:lang w:val="ru-RU"/>
        </w:rPr>
        <w:t>тайп-тайпанчу хьелашкахь шен нийсархошца а, баккхийчаьрца а юкъаметтигаш лело хаар карадерзор, мехалчу х1умнашка а, синъоьздангаллин мехаллашка а экаме хила везарх кхеташ хилар.</w:t>
      </w:r>
    </w:p>
    <w:p w:rsidR="00413C46" w:rsidRDefault="00413C46" w:rsidP="00413C46">
      <w:pPr>
        <w:ind w:left="3" w:right="283"/>
        <w:jc w:val="both"/>
        <w:rPr>
          <w:b/>
          <w:bCs/>
          <w:lang w:val="ru-RU"/>
        </w:rPr>
      </w:pPr>
    </w:p>
    <w:p w:rsidR="00FA249A" w:rsidRPr="00327BB9" w:rsidRDefault="00FA249A" w:rsidP="00413C46">
      <w:pPr>
        <w:ind w:left="3" w:right="283"/>
        <w:jc w:val="both"/>
        <w:rPr>
          <w:lang w:val="ru-RU"/>
        </w:rPr>
      </w:pPr>
      <w:r w:rsidRPr="00327BB9">
        <w:rPr>
          <w:b/>
          <w:bCs/>
          <w:lang w:val="ru-RU"/>
        </w:rPr>
        <w:t>Юьхьанцарчу школехь нохчийн мотт 1аморан метапредметни жам1аш:</w:t>
      </w:r>
    </w:p>
    <w:p w:rsidR="00FA249A" w:rsidRPr="00327BB9" w:rsidRDefault="00FA249A" w:rsidP="00413C46">
      <w:pPr>
        <w:ind w:left="3" w:right="283"/>
        <w:jc w:val="both"/>
        <w:rPr>
          <w:lang w:val="ru-RU"/>
        </w:rPr>
      </w:pPr>
      <w:r w:rsidRPr="00327BB9">
        <w:rPr>
          <w:lang w:val="ru-RU"/>
        </w:rPr>
        <w:t xml:space="preserve">- хезаш долу къамел цхьатера т1елацар (баккхийчара а, шен нийсархоша а олург, берийн радиопередачашкахь, аудиозаписашкахь, кхечу хаамийн технологийн кепашкахь хезарг); </w:t>
      </w:r>
    </w:p>
    <w:p w:rsidR="00FA249A" w:rsidRPr="00327BB9" w:rsidRDefault="00FA249A" w:rsidP="00413C46">
      <w:pPr>
        <w:ind w:left="3" w:right="283"/>
        <w:jc w:val="both"/>
        <w:rPr>
          <w:lang w:val="ru-RU"/>
        </w:rPr>
      </w:pPr>
      <w:r w:rsidRPr="00327BB9">
        <w:rPr>
          <w:lang w:val="ru-RU"/>
        </w:rPr>
        <w:t xml:space="preserve">-дешнаш, дешдакъош, аьзнаш, аьзнийн цхьаьнакхетарш, предложенеш ала а, х1итто а карадирзина хилар; </w:t>
      </w:r>
    </w:p>
    <w:p w:rsidR="00FA249A" w:rsidRPr="00327BB9" w:rsidRDefault="00FA249A" w:rsidP="00413C46">
      <w:pPr>
        <w:ind w:left="3" w:right="283"/>
        <w:jc w:val="both"/>
        <w:rPr>
          <w:lang w:val="ru-RU"/>
        </w:rPr>
      </w:pPr>
      <w:r w:rsidRPr="00327BB9">
        <w:rPr>
          <w:lang w:val="ru-RU"/>
        </w:rPr>
        <w:t>-билгалйинчу темина диалог х1отто, даьржина а, доцца хаттаршна жоьпаш дала а, диалог д1айоло а, чекхъяккха дог дар карадирзина хилар;</w:t>
      </w:r>
    </w:p>
    <w:p w:rsidR="00FA249A" w:rsidRPr="00327BB9" w:rsidRDefault="00FA249A" w:rsidP="000210FA">
      <w:pPr>
        <w:widowControl/>
        <w:numPr>
          <w:ilvl w:val="0"/>
          <w:numId w:val="5"/>
        </w:numPr>
        <w:tabs>
          <w:tab w:val="left" w:pos="284"/>
        </w:tabs>
        <w:autoSpaceDE/>
        <w:autoSpaceDN/>
        <w:adjustRightInd/>
        <w:ind w:left="3" w:right="283" w:hanging="3"/>
        <w:jc w:val="both"/>
        <w:rPr>
          <w:lang w:val="ru-RU"/>
        </w:rPr>
      </w:pPr>
      <w:r w:rsidRPr="00327BB9">
        <w:rPr>
          <w:lang w:val="ru-RU"/>
        </w:rPr>
        <w:t xml:space="preserve">кечам бина а, боцуш а, кхеташ, сиха къастош ешар, текст йоцца а, хоржуш а юха схьайийцар карадирзина хилар; </w:t>
      </w:r>
    </w:p>
    <w:p w:rsidR="00FA249A" w:rsidRPr="00327BB9" w:rsidRDefault="00FA249A" w:rsidP="000210FA">
      <w:pPr>
        <w:widowControl/>
        <w:numPr>
          <w:ilvl w:val="0"/>
          <w:numId w:val="5"/>
        </w:numPr>
        <w:tabs>
          <w:tab w:val="left" w:pos="284"/>
        </w:tabs>
        <w:autoSpaceDE/>
        <w:autoSpaceDN/>
        <w:adjustRightInd/>
        <w:ind w:right="283"/>
        <w:jc w:val="both"/>
        <w:rPr>
          <w:lang w:val="ru-RU"/>
        </w:rPr>
      </w:pPr>
      <w:r w:rsidRPr="00327BB9">
        <w:rPr>
          <w:lang w:val="ru-RU"/>
        </w:rPr>
        <w:t>хьехархочун г1оьнца а, ша а, орфографически а, пунктуационни а бакъонаш ларъеш талламан а, 1аморан а кепара белхаш кхочушбан хаар карадирзина хилар;</w:t>
      </w:r>
    </w:p>
    <w:p w:rsidR="00FA249A" w:rsidRPr="00327BB9" w:rsidRDefault="00FA249A" w:rsidP="00413C46">
      <w:pPr>
        <w:ind w:left="3" w:right="283"/>
        <w:jc w:val="both"/>
        <w:rPr>
          <w:lang w:val="ru-RU"/>
        </w:rPr>
      </w:pPr>
      <w:r w:rsidRPr="00327BB9">
        <w:rPr>
          <w:lang w:val="ru-RU"/>
        </w:rPr>
        <w:t>- ша язбина белхаш талла а, нохчийн маттах шен долчу хааршна вукху предметашца дустарца анализ ян а хаар карадирзина хилар;</w:t>
      </w:r>
    </w:p>
    <w:p w:rsidR="00FA249A" w:rsidRPr="00327BB9" w:rsidRDefault="00373F4D" w:rsidP="00413C46">
      <w:pPr>
        <w:ind w:left="3" w:right="283"/>
        <w:jc w:val="both"/>
        <w:rPr>
          <w:lang w:val="ru-RU"/>
        </w:rPr>
      </w:pPr>
      <w:r>
        <w:rPr>
          <w:noProof/>
        </w:rPr>
        <w:pict>
          <v:line id="Shape 2" o:spid="_x0000_s1026" style="position:absolute;left:0;text-align:lef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0,19.15pt" to="2in,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pJkEgIAACkEAAAOAAAAZHJzL2Uyb0RvYy54bWysU8GO2yAQvVfqPyDuie3UzT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" o:allowincell="f" strokeweight=".21164mm"/>
        </w:pict>
      </w:r>
    </w:p>
    <w:p w:rsidR="00FA249A" w:rsidRPr="00327BB9" w:rsidRDefault="00FA249A" w:rsidP="00413C46">
      <w:pPr>
        <w:ind w:right="283"/>
        <w:rPr>
          <w:lang w:val="ru-RU"/>
        </w:rPr>
      </w:pPr>
    </w:p>
    <w:p w:rsidR="00FA249A" w:rsidRPr="00327BB9" w:rsidRDefault="00FA249A" w:rsidP="00413C46">
      <w:pPr>
        <w:ind w:right="283"/>
        <w:rPr>
          <w:lang w:val="ru-RU"/>
        </w:rPr>
      </w:pPr>
    </w:p>
    <w:p w:rsidR="00FA249A" w:rsidRPr="00327BB9" w:rsidRDefault="00FA249A" w:rsidP="00413C46">
      <w:pPr>
        <w:widowControl/>
        <w:tabs>
          <w:tab w:val="left" w:pos="608"/>
        </w:tabs>
        <w:autoSpaceDE/>
        <w:autoSpaceDN/>
        <w:adjustRightInd/>
        <w:ind w:right="283"/>
        <w:jc w:val="both"/>
        <w:rPr>
          <w:lang w:val="ru-RU"/>
        </w:rPr>
      </w:pPr>
      <w:r w:rsidRPr="00327BB9">
        <w:rPr>
          <w:lang w:val="ru-RU"/>
        </w:rPr>
        <w:t xml:space="preserve">Солтаханов Э. Х. Нохчийн школан юьхьанцарчу классашна программаш. Соьлжа-Пала «Глобус», нохчийн меттан чулацаме хьаьжжина юьхьанцарчу дешаран материальни а, хаамийн а гонахехь болх бан хаар карадирзина хилар; </w:t>
      </w:r>
    </w:p>
    <w:p w:rsidR="00FA249A" w:rsidRPr="00327BB9" w:rsidRDefault="00FA249A" w:rsidP="000210FA">
      <w:pPr>
        <w:widowControl/>
        <w:numPr>
          <w:ilvl w:val="0"/>
          <w:numId w:val="5"/>
        </w:numPr>
        <w:tabs>
          <w:tab w:val="left" w:pos="608"/>
        </w:tabs>
        <w:autoSpaceDE/>
        <w:autoSpaceDN/>
        <w:adjustRightInd/>
        <w:ind w:right="283"/>
        <w:jc w:val="both"/>
        <w:rPr>
          <w:lang w:val="ru-RU"/>
        </w:rPr>
      </w:pPr>
      <w:r w:rsidRPr="00327BB9">
        <w:rPr>
          <w:lang w:val="ru-RU"/>
        </w:rPr>
        <w:t>школехь а, школал арахьа а нийсархошка а, баккхийчаьрга а вистхила хаар карадирзина хилар.</w:t>
      </w:r>
    </w:p>
    <w:p w:rsidR="00FA249A" w:rsidRPr="00327BB9" w:rsidRDefault="00FA249A" w:rsidP="00413C46">
      <w:pPr>
        <w:ind w:right="283"/>
        <w:jc w:val="both"/>
        <w:rPr>
          <w:lang w:val="ru-RU"/>
        </w:rPr>
      </w:pPr>
    </w:p>
    <w:p w:rsidR="00FA249A" w:rsidRPr="00327BB9" w:rsidRDefault="00FA249A" w:rsidP="00413C46">
      <w:pPr>
        <w:ind w:left="3" w:right="283"/>
        <w:rPr>
          <w:lang w:val="ru-RU"/>
        </w:rPr>
      </w:pPr>
      <w:r w:rsidRPr="00327BB9">
        <w:rPr>
          <w:b/>
          <w:bCs/>
          <w:lang w:val="ru-RU"/>
        </w:rPr>
        <w:t>Юьхьанцарчу школехь нохчийн мотт 1аморан предметни жам1аш:</w:t>
      </w:r>
    </w:p>
    <w:p w:rsidR="00FA249A" w:rsidRPr="00327BB9" w:rsidRDefault="00FA249A" w:rsidP="00413C46">
      <w:pPr>
        <w:ind w:right="283"/>
        <w:rPr>
          <w:lang w:val="ru-RU"/>
        </w:rPr>
      </w:pPr>
    </w:p>
    <w:p w:rsidR="00FA249A" w:rsidRPr="00327BB9" w:rsidRDefault="00FA249A" w:rsidP="000210FA">
      <w:pPr>
        <w:pStyle w:val="afc"/>
        <w:numPr>
          <w:ilvl w:val="0"/>
          <w:numId w:val="6"/>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ладог1а хууш хилар: дуьйцучун чулацамах а кхеташ, къамел хазаран хьесапехь т1елацар;</w:t>
      </w:r>
    </w:p>
    <w:p w:rsidR="00FA249A" w:rsidRPr="00327BB9" w:rsidRDefault="00FA249A" w:rsidP="000210FA">
      <w:pPr>
        <w:pStyle w:val="afc"/>
        <w:numPr>
          <w:ilvl w:val="0"/>
          <w:numId w:val="6"/>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нохчийн меттан фонетически система евзаш хила езар: мукъа а, мукъаза а элпаш а, аьзнаш а къасто, дешнаш дакъошка декъа а, аьзнаш ала а хууш хилар; </w:t>
      </w:r>
    </w:p>
    <w:p w:rsidR="00FA249A" w:rsidRPr="00327BB9" w:rsidRDefault="00FA249A" w:rsidP="000210FA">
      <w:pPr>
        <w:pStyle w:val="afc"/>
        <w:numPr>
          <w:ilvl w:val="0"/>
          <w:numId w:val="6"/>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lastRenderedPageBreak/>
        <w:t>шен меттан доцу (т1еэцначу дешнашкахь бен ца лела) аьзнаш а, аьзнийн цхьаьна кхетарш а довза а, нийса схьаала а хууш хилар;</w:t>
      </w:r>
    </w:p>
    <w:p w:rsidR="00FA249A" w:rsidRPr="00327BB9" w:rsidRDefault="00FA249A" w:rsidP="000210FA">
      <w:pPr>
        <w:pStyle w:val="afc"/>
        <w:numPr>
          <w:ilvl w:val="0"/>
          <w:numId w:val="6"/>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дешнаш, церан грамматически форманаш а евзаш, уьш муха кхоллаелла а, царах предложенеш вовшахтаса а, къамелехь пайда эца а хууш хилар;</w:t>
      </w:r>
    </w:p>
    <w:p w:rsidR="00FA249A" w:rsidRPr="00327BB9" w:rsidRDefault="00FA249A" w:rsidP="000210FA">
      <w:pPr>
        <w:pStyle w:val="afc"/>
        <w:numPr>
          <w:ilvl w:val="0"/>
          <w:numId w:val="6"/>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 нийсаяздаран бакъонаш евзаш хилар: доккха элп, дешдакъошца дош сехьадаккхар, сацаран хьаьркаш;</w:t>
      </w:r>
    </w:p>
    <w:p w:rsidR="00FA249A" w:rsidRPr="00327BB9" w:rsidRDefault="00FA249A" w:rsidP="000210FA">
      <w:pPr>
        <w:pStyle w:val="afc"/>
        <w:numPr>
          <w:ilvl w:val="0"/>
          <w:numId w:val="6"/>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карадирзинчу хаарех дешаран а, вовшашца йолчу юкъа 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FA249A" w:rsidRPr="00327BB9" w:rsidRDefault="00FA249A" w:rsidP="000210FA">
      <w:pPr>
        <w:pStyle w:val="afc"/>
        <w:numPr>
          <w:ilvl w:val="0"/>
          <w:numId w:val="6"/>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 хезаш а, шен дагахь а, къастош а еша къаьстина предложенеш а, тексташ а цхьаьна, хууш хилар;</w:t>
      </w:r>
    </w:p>
    <w:p w:rsidR="00FA249A" w:rsidRPr="00327BB9" w:rsidRDefault="00FA249A" w:rsidP="000210FA">
      <w:pPr>
        <w:pStyle w:val="afc"/>
        <w:numPr>
          <w:ilvl w:val="0"/>
          <w:numId w:val="6"/>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текст дакъошка екъа а, царна ц1ерш тахка а, план х1отто а, т1едахкарш т1едуза а, т1еяздан а, х1уманийн, суьртан куц-кеп довзийта а хууш хилар;</w:t>
      </w:r>
    </w:p>
    <w:p w:rsidR="00FA249A" w:rsidRPr="00327BB9" w:rsidRDefault="00FA249A" w:rsidP="000210FA">
      <w:pPr>
        <w:pStyle w:val="afc"/>
        <w:numPr>
          <w:ilvl w:val="0"/>
          <w:numId w:val="6"/>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мотт къоман культурин цхьа дакъа а, уьйран г1ирс а, пачхьалкхан мотт а хиларх кхеташ хилар.</w:t>
      </w:r>
    </w:p>
    <w:p w:rsidR="00FA249A" w:rsidRPr="00327BB9" w:rsidRDefault="00FA249A" w:rsidP="00413C46">
      <w:pPr>
        <w:tabs>
          <w:tab w:val="left" w:pos="3090"/>
        </w:tabs>
        <w:ind w:right="283"/>
        <w:jc w:val="both"/>
        <w:rPr>
          <w:lang w:val="ru-RU"/>
        </w:rPr>
      </w:pPr>
      <w:r w:rsidRPr="00327BB9">
        <w:rPr>
          <w:color w:val="000000"/>
          <w:lang w:val="ru-RU"/>
        </w:rPr>
        <w:t>-т1екаре хила дезаран, йоза-дешар кхид1а а 1амо дезаран 1алашонца нохчийн мотт караберзор;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-къамелдаран хьуьнарш кхиор, нохчийн маттахь вовшашца т1екаре лело хаар;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-нохчийн меттан лексикех, фонетикех, грамматикех болу т1еххулара хаамаш караберзор;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-ладог1а, вистхила, шен маттахь еша, яздан хаар карадерзор;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Нохчийн Республикин пачхьалкхан нохчийн матте шовкъ кхоллар, шен къоман культурин дакъа иза хиларе терра.</w:t>
      </w:r>
    </w:p>
    <w:p w:rsidR="00FA249A" w:rsidRPr="00327BB9" w:rsidRDefault="00FA249A" w:rsidP="00413C46">
      <w:pPr>
        <w:pStyle w:val="aa"/>
        <w:spacing w:before="0" w:beforeAutospacing="0" w:after="0" w:afterAutospacing="0"/>
        <w:ind w:right="283"/>
        <w:jc w:val="both"/>
        <w:rPr>
          <w:color w:val="000000"/>
          <w:shd w:val="clear" w:color="auto" w:fill="FFFFFF"/>
          <w:lang w:val="ru-RU"/>
        </w:rPr>
      </w:pPr>
      <w:r w:rsidRPr="00327BB9">
        <w:rPr>
          <w:color w:val="000000"/>
          <w:shd w:val="clear" w:color="auto" w:fill="FFFFFF"/>
          <w:lang w:val="ru-RU"/>
        </w:rPr>
        <w:t>Дешаран предметан чулацаман мехаллин аг1онаш:</w:t>
      </w:r>
    </w:p>
    <w:p w:rsidR="00413C46" w:rsidRDefault="00413C46" w:rsidP="00413C46">
      <w:pPr>
        <w:pStyle w:val="aa"/>
        <w:spacing w:before="0" w:beforeAutospacing="0" w:after="0" w:afterAutospacing="0"/>
        <w:ind w:right="283"/>
        <w:jc w:val="both"/>
        <w:rPr>
          <w:b/>
          <w:bCs/>
          <w:color w:val="000000"/>
          <w:lang w:val="ru-RU"/>
        </w:rPr>
      </w:pPr>
    </w:p>
    <w:p w:rsidR="00FA249A" w:rsidRPr="00327BB9" w:rsidRDefault="00FA249A" w:rsidP="00413C46">
      <w:pPr>
        <w:pStyle w:val="aa"/>
        <w:spacing w:before="0" w:beforeAutospacing="0" w:after="0" w:afterAutospacing="0"/>
        <w:ind w:right="283"/>
        <w:jc w:val="both"/>
        <w:rPr>
          <w:color w:val="000000"/>
          <w:lang w:val="ru-RU"/>
        </w:rPr>
      </w:pPr>
      <w:r w:rsidRPr="00327BB9">
        <w:rPr>
          <w:b/>
          <w:bCs/>
          <w:color w:val="000000"/>
          <w:lang w:val="ru-RU"/>
        </w:rPr>
        <w:t>Юьхьанцара школа чекхъяьккхинчу дешархойн программа караерзийча хила деза жам1аш:</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-дешархой синъоьздангаллин мехаллаш евзаш, къоман г1иллакх-оьздангаллин баххаш т1ехь кхиъна хилар; -доьзалан дахар девзаш хилар; -къоман культура а, бусулба дин а девзаш хилар;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Росси пачхьалкхан гражданин ша вуйла хууш хилар; -синъоьздангаллин мехаллаш кхиор дешархойн коьртачу</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г1уллакхашна т1е дахар: урокийн, урокел арахьарчу а, юкъараллин пайдечу а.</w:t>
      </w:r>
    </w:p>
    <w:p w:rsidR="00413C46" w:rsidRDefault="00413C46" w:rsidP="00413C46">
      <w:pPr>
        <w:pStyle w:val="Style34"/>
        <w:widowControl/>
        <w:spacing w:line="240" w:lineRule="auto"/>
        <w:ind w:right="283"/>
        <w:rPr>
          <w:rStyle w:val="FontStyle74"/>
          <w:rFonts w:ascii="Times New Roman" w:hAnsi="Times New Roman" w:cs="Times New Roman"/>
          <w:sz w:val="24"/>
          <w:szCs w:val="24"/>
        </w:rPr>
      </w:pPr>
    </w:p>
    <w:p w:rsidR="00FA249A" w:rsidRPr="00327BB9" w:rsidRDefault="00FA249A" w:rsidP="00413C46">
      <w:pPr>
        <w:pStyle w:val="Style34"/>
        <w:widowControl/>
        <w:spacing w:line="240" w:lineRule="auto"/>
        <w:ind w:right="283"/>
        <w:rPr>
          <w:rFonts w:ascii="Times New Roman" w:hAnsi="Times New Roman" w:cs="Times New Roman"/>
          <w:b/>
          <w:bCs/>
        </w:rPr>
      </w:pPr>
      <w:r w:rsidRPr="00327BB9">
        <w:rPr>
          <w:rStyle w:val="FontStyle74"/>
          <w:rFonts w:ascii="Times New Roman" w:hAnsi="Times New Roman" w:cs="Times New Roman"/>
          <w:sz w:val="24"/>
          <w:szCs w:val="24"/>
        </w:rPr>
        <w:t>Юьхьанцарчу школехь нохчийн мотт 1аморан метапредметни жам1аш:</w:t>
      </w:r>
    </w:p>
    <w:p w:rsidR="00FA249A" w:rsidRPr="00327BB9" w:rsidRDefault="00FA249A" w:rsidP="00413C46">
      <w:pPr>
        <w:pStyle w:val="Style20"/>
        <w:widowControl/>
        <w:spacing w:line="240" w:lineRule="auto"/>
        <w:ind w:right="283" w:firstLine="0"/>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-хезаш долу къамел цхьатера т1елацар  ( баккхийчара а, шен нийсархоша а олург, берийн радиопередачашкахь, аудиозаписашкахь, кхечу хаамийн технологийн кепашкахь хезарг);</w:t>
      </w:r>
    </w:p>
    <w:p w:rsidR="00FA249A" w:rsidRPr="00327BB9"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-дешнаш, дешдакъош, аьзнаш, аьзнийн цхьаьнакхетарш, предложенеш ала а, х1итто а карадирзина хилар;</w:t>
      </w:r>
    </w:p>
    <w:p w:rsidR="00FA249A" w:rsidRPr="00327BB9"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-билгалйинчу темина диалог х1отто, даьржина а, доцца хаттаршна жоьпаш дала а, диалог д1айоло а, чекхъяккха дог дар карадирзина хилар;</w:t>
      </w:r>
    </w:p>
    <w:p w:rsidR="00FA249A" w:rsidRPr="00327BB9" w:rsidRDefault="00FA249A" w:rsidP="00413C46">
      <w:pPr>
        <w:pStyle w:val="Style25"/>
        <w:widowControl/>
        <w:tabs>
          <w:tab w:val="left" w:pos="485"/>
        </w:tabs>
        <w:spacing w:line="240" w:lineRule="auto"/>
        <w:ind w:right="283" w:firstLine="341"/>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кечам бина а, боцуш а, кхеташ, сиха къастош ешар, текст йоцца а, хоржуш а юха схьайийцар карадирзина хилар;</w:t>
      </w:r>
    </w:p>
    <w:p w:rsidR="00FA249A" w:rsidRPr="00327BB9"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-хьехархочун г1оьнца а, ша а, орфографически а, пунктуационни а бакъонаш ларъеш талламан а, 1аморан а кепара белхаш кхочушбан хаар карадирзина хилар;</w:t>
      </w:r>
    </w:p>
    <w:p w:rsidR="00FA249A" w:rsidRPr="00327BB9"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-ша язбина белхаш талла а, нохчийн маттах шен долчу хааршна вукху предметашца дустарца анализ ян а хаар карадирзина хилар;</w:t>
      </w:r>
    </w:p>
    <w:p w:rsidR="00FA249A" w:rsidRPr="00327BB9" w:rsidRDefault="00FA249A" w:rsidP="00413C46">
      <w:pPr>
        <w:pStyle w:val="Style25"/>
        <w:widowControl/>
        <w:tabs>
          <w:tab w:val="left" w:pos="605"/>
        </w:tabs>
        <w:spacing w:line="240" w:lineRule="auto"/>
        <w:ind w:right="283" w:firstLine="346"/>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нохчийн меттан чулацаме хьаьжжина юьхьанцарчу дешаран материальни а, хаамийн а гонахехь болх бан хаар карадирзина хилар;</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lastRenderedPageBreak/>
        <w:t>-школехь а, школал арахьа а нийсархошка а, баккхийчаьрга а вистхила хаар карадирзина хилар.</w:t>
      </w:r>
    </w:p>
    <w:p w:rsidR="00413C46" w:rsidRDefault="00413C46" w:rsidP="00413C46">
      <w:pPr>
        <w:pStyle w:val="Style34"/>
        <w:widowControl/>
        <w:spacing w:line="240" w:lineRule="auto"/>
        <w:ind w:right="283"/>
        <w:rPr>
          <w:rStyle w:val="FontStyle74"/>
          <w:rFonts w:ascii="Times New Roman" w:hAnsi="Times New Roman" w:cs="Times New Roman"/>
          <w:sz w:val="24"/>
          <w:szCs w:val="24"/>
        </w:rPr>
      </w:pPr>
    </w:p>
    <w:p w:rsidR="00FA249A" w:rsidRPr="00327BB9" w:rsidRDefault="00FA249A" w:rsidP="00413C46">
      <w:pPr>
        <w:pStyle w:val="Style34"/>
        <w:widowControl/>
        <w:spacing w:line="240" w:lineRule="auto"/>
        <w:ind w:right="283"/>
        <w:rPr>
          <w:rFonts w:ascii="Times New Roman" w:hAnsi="Times New Roman" w:cs="Times New Roman"/>
          <w:b/>
          <w:bCs/>
        </w:rPr>
      </w:pPr>
      <w:r w:rsidRPr="00327BB9">
        <w:rPr>
          <w:rStyle w:val="FontStyle74"/>
          <w:rFonts w:ascii="Times New Roman" w:hAnsi="Times New Roman" w:cs="Times New Roman"/>
          <w:sz w:val="24"/>
          <w:szCs w:val="24"/>
        </w:rPr>
        <w:t>Юьхьанцарчу школехь нохчийн мотт 1аморан предметни жам1аш:</w:t>
      </w:r>
    </w:p>
    <w:p w:rsidR="00FA249A" w:rsidRPr="00327BB9"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-ладог1а хууш хилар: дуьйцучун чулацамах а кхеташ, къамел хазаран хьесапехь т1елацар;</w:t>
      </w:r>
    </w:p>
    <w:p w:rsidR="00FA249A" w:rsidRPr="00327BB9" w:rsidRDefault="00FA249A" w:rsidP="00413C46">
      <w:pPr>
        <w:pStyle w:val="Style25"/>
        <w:widowControl/>
        <w:tabs>
          <w:tab w:val="left" w:pos="514"/>
        </w:tabs>
        <w:spacing w:line="240" w:lineRule="auto"/>
        <w:ind w:right="283" w:firstLine="346"/>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нохчийн меттан фонетически система евзаш хила езар: мукъа а, мукъаза а элпаш а, аьзнаш а къасто, дешнаш дакъошка декъа а, аьзнаш ала а хууш хилар;</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-шен меттан доцу (т1еэцначу дешнашкахь бен ца лела) аьзнаш а, аьзнийн цхьаьнакхетарш а довза а, нийса схьаала а хууш хилар;</w:t>
      </w:r>
    </w:p>
    <w:p w:rsidR="00FA249A" w:rsidRPr="00327BB9" w:rsidRDefault="00FA249A" w:rsidP="00413C46">
      <w:pPr>
        <w:pStyle w:val="Style25"/>
        <w:widowControl/>
        <w:tabs>
          <w:tab w:val="left" w:pos="514"/>
        </w:tabs>
        <w:spacing w:line="240" w:lineRule="auto"/>
        <w:ind w:right="283" w:firstLine="346"/>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дешнаш, церан грамматически форманаш а евзаш, уьш муха кхоллаелла а, царах предложенеш вовшахтаса а, къамелехь пайда эца а хууш хилар;</w:t>
      </w:r>
    </w:p>
    <w:p w:rsidR="00FA249A" w:rsidRPr="00327BB9"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-нийсаяздаран бакъонаш евзаш хилар: доккха элп, дешдакъошца дош сехьадаккхар, сацаран хьаьркаш;</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-карадирзинчу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FA249A" w:rsidRPr="00327BB9"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-хезаш а, шен дагахь а, къастош а еша къаьстина предложенеш а, тексташ а цхьаьна, хууш хилар;</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-текст дакъошка екъа а, царна ц1ерш тахка а, план х1отто а, т1едахкарш т1едуза а, т1еяздан а, х1уманийн, суьртан куц-кеп довзийта а хууш хилар;</w:t>
      </w:r>
    </w:p>
    <w:p w:rsidR="00FA249A" w:rsidRPr="00327BB9" w:rsidRDefault="00FA249A" w:rsidP="00413C46">
      <w:pPr>
        <w:pStyle w:val="Style20"/>
        <w:widowControl/>
        <w:spacing w:line="240" w:lineRule="auto"/>
        <w:ind w:right="283" w:firstLine="336"/>
        <w:rPr>
          <w:rStyle w:val="Zag11"/>
          <w:rFonts w:ascii="Times New Roman" w:eastAsia="Calibri" w:hAnsi="Times New Roman"/>
        </w:rPr>
      </w:pPr>
      <w:r w:rsidRPr="00327BB9">
        <w:rPr>
          <w:rStyle w:val="FontStyle72"/>
          <w:rFonts w:ascii="Times New Roman" w:eastAsia="Calibri" w:hAnsi="Times New Roman" w:cs="Times New Roman"/>
          <w:sz w:val="24"/>
          <w:szCs w:val="24"/>
        </w:rPr>
        <w:t>-мотт къоман культурин цхьа дакъа а, уьйран г1ирс а, пачхьалкхан мотт а хиларх кхеташ хилар.</w:t>
      </w:r>
    </w:p>
    <w:p w:rsidR="00FA249A" w:rsidRPr="00327BB9" w:rsidRDefault="00FA249A"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A83094" w:rsidRDefault="00A83094"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FA249A" w:rsidRDefault="00FA249A" w:rsidP="00413C46">
      <w:pPr>
        <w:pStyle w:val="Zag3"/>
        <w:tabs>
          <w:tab w:val="left" w:leader="dot" w:pos="624"/>
        </w:tabs>
        <w:spacing w:after="0" w:line="240" w:lineRule="auto"/>
        <w:ind w:right="283"/>
        <w:rPr>
          <w:rStyle w:val="Zag11"/>
          <w:rFonts w:eastAsia="@Arial Unicode MS"/>
          <w:b/>
          <w:i w:val="0"/>
          <w:color w:val="auto"/>
          <w:lang w:val="ru-RU"/>
        </w:rPr>
      </w:pPr>
      <w:r w:rsidRPr="00FA249A">
        <w:rPr>
          <w:rStyle w:val="Zag11"/>
          <w:rFonts w:eastAsia="@Arial Unicode MS"/>
          <w:b/>
          <w:i w:val="0"/>
          <w:color w:val="auto"/>
          <w:lang w:val="ru-RU"/>
        </w:rPr>
        <w:t>2.</w:t>
      </w:r>
      <w:r w:rsidR="00221D53" w:rsidRPr="00221D53">
        <w:rPr>
          <w:rStyle w:val="FontStyle74"/>
          <w:rFonts w:ascii="Times New Roman" w:hAnsi="Times New Roman" w:cs="Times New Roman"/>
          <w:sz w:val="24"/>
          <w:szCs w:val="24"/>
          <w:lang w:val="ru-RU"/>
        </w:rPr>
        <w:t xml:space="preserve"> </w:t>
      </w:r>
      <w:r w:rsidR="00221D53" w:rsidRPr="00221D53">
        <w:rPr>
          <w:rStyle w:val="FontStyle74"/>
          <w:rFonts w:ascii="Times New Roman" w:hAnsi="Times New Roman" w:cs="Times New Roman"/>
          <w:i w:val="0"/>
          <w:sz w:val="24"/>
          <w:szCs w:val="24"/>
          <w:lang w:val="ru-RU"/>
        </w:rPr>
        <w:t>Чулацам</w:t>
      </w:r>
    </w:p>
    <w:p w:rsidR="00221D53" w:rsidRPr="0032748F" w:rsidRDefault="00221D53" w:rsidP="00413C46">
      <w:pPr>
        <w:pStyle w:val="Zag3"/>
        <w:tabs>
          <w:tab w:val="left" w:leader="dot" w:pos="624"/>
        </w:tabs>
        <w:spacing w:after="0" w:line="240" w:lineRule="auto"/>
        <w:ind w:left="1440" w:right="283"/>
        <w:rPr>
          <w:rStyle w:val="FontStyle74"/>
          <w:rFonts w:ascii="Times New Roman" w:eastAsia="@Arial Unicode MS" w:hAnsi="Times New Roman" w:cs="Times New Roman"/>
          <w:bCs w:val="0"/>
          <w:color w:val="auto"/>
          <w:sz w:val="24"/>
          <w:szCs w:val="24"/>
          <w:lang w:val="ru-RU"/>
        </w:rPr>
      </w:pP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Программехь «Нохчийн мотт» предметан чулацам билгалбина дешаран декъан т1ег1анашка хьаьжжина.</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2-4 -чуй классашкахь цхьаьнадог1уш (комплексно) къамел кхиор, грамматикин а, орфографин а пропедевтически курс.</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3-чу классехь кхул хьалхарчу классашкахь барта а, йозанан а къамел кхиоран декъехь карадерзийна хаарш шордеш, к1аргдеш болх кхид1а а д1ахьо. Берийн тидам къамелехь хандешнех, билгалдешнех, лач дожаршкахь ц1ердешнех пайдаэцарна т1е берзабо. 3-чу классехь меттан лингвистически, культурни кхетамашна т1еберзабо. 1амийнчу материала т1ехь юкъара маь1на до: ц1ердашах, билгалдашах, ц1ерметдашах, хандашах, дешт1аьхьенах юкъара кхетам ло. Оьрсийн маттахь род ю, хандешнаш яххьашца а хийцало. Вайн маттахь ц1ердешнийн кхо класс ю (божарийн, зударийн, кхийолу). Церан предлогаш ю, вайн - дешт1аьхьенаш. Х1ара а, меттан кхин а башхаллаш тидаме эца езар ю. Нийсаяздаран бакъонийн а, царах нийса пайда эцаран буха т1ехь кхоллало дешархочун йозанан, шех нийса олуш долу къамел. Цу декъехь алсам тидам т1ебохуьйту 1аморан сочиненешна а (ши х1ума юстарца йовзийтар, суртх1отторан кепехь дийцар), 1аморан декъера изложенешна а.</w:t>
      </w:r>
    </w:p>
    <w:p w:rsidR="00FA249A" w:rsidRPr="003E29B6" w:rsidRDefault="00FA249A" w:rsidP="00413C46">
      <w:pPr>
        <w:pStyle w:val="Style20"/>
        <w:widowControl/>
        <w:spacing w:line="240" w:lineRule="auto"/>
        <w:ind w:right="283" w:firstLine="0"/>
        <w:rPr>
          <w:rStyle w:val="FontStyle72"/>
          <w:rFonts w:ascii="Times New Roman" w:eastAsia="Calibri" w:hAnsi="Times New Roman" w:cs="Times New Roman"/>
          <w:b/>
          <w:sz w:val="24"/>
          <w:szCs w:val="24"/>
        </w:rPr>
      </w:pPr>
      <w:r w:rsidRPr="003E29B6">
        <w:rPr>
          <w:rStyle w:val="FontStyle72"/>
          <w:rFonts w:ascii="Times New Roman" w:eastAsia="Calibri" w:hAnsi="Times New Roman" w:cs="Times New Roman"/>
          <w:sz w:val="24"/>
          <w:szCs w:val="24"/>
        </w:rPr>
        <w:t>Комплексно къамел кхиоро шена чулоцу:</w:t>
      </w:r>
    </w:p>
    <w:p w:rsidR="00FA249A" w:rsidRPr="003E29B6"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-школехь а, школал арахьарчу дахарехь а т1екареш д1акхехьа оьшучу барамехь ладог1а а, къамел дан а, еша а, яздан а карадирзина хилар;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-юьхьанцара школа чекхъяьккхича кхид1а а деша таро лучу кепара а, вовшашка парг1ат бистхила аьтто беш а болу дешнийн барам дешархочун хазнехь хилар;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-къамелан диалогически кеп практически карайирзина хилар (къамел дар, къамелаца къовсам д1абахьар); дешар т1ехь а, юкъарчу декъехь къамелехь оьздангалла ларъян хаар: салам-маршалла хаттар, 1одикаяр, баркалла алар, дехар дар;</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-монологически къамелан т1еххулара форманаш карайирзина хилар: бинчу балхах лаьцна барта жам1 дар, цхьана билггалчу теманах лаьцна шена хетарг алар, планан а, хаттарийн буха т1ехь шен тексташ кхоллар;</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-дешархойн къамел дан хааран хьуьнарш кхиор, шен маттахь вистхила а, вовшашца къамеле вала а хаар, кхид1а деша хьуьнар хилар;</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-нохчийн мотт дуьнене болу хьежам совбаккхарехь а, кхечу культурашца з1е тасаран оьшуш болу г1ирс хилла д1ах1отта безаш хиларх кхетар.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Барта къамел кхиъна а, ешар карадирзина хиларал сов, дешархойн йозанан къамел, цуьнан хат1 карадерзоран хаарш а хила деза.</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Юьхьанцарчу классашкахь йоза яздан 1аморан декхар дешархошкахь х1ара карадерзораш, шардарш кхиор ду:</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нохчийн дешнаш, дешнийн цхьаьнакхетарш, предложенеш, яккхий йоцу йозаелла тексташ т1ера нийса схьаязъян хаар;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-ладог1арца орфографически а, пунктуационни а бакъонаш ларъярца текст нийса д1аязъян хаар;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-шен дозаделла йозанан къамел кхиъна хилар (хаттаршна жоьпаш дала, 1аморан изложенеш а, сочиненеш язъян хаар).</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Йозанан белхаш кхочушбеш тидаме эца деза иштта х1ора беран каллиграфически кхачамбацарш а: элпан д1асатаь1на хилар, цуьнан лекхалла а, шоралла а, сизал арадалар, элпан сурт талхийна хилар и д1. кх. а. Цу 1алашонца тетрадаш т1ехь элпийн хила ма-еззара йолу кепаш яла еза, церан вукху элпашца хоттадалар муха хила деза а гойтуш (1-чу классехь х1ора дешархочун тетрадаш т1ехь, 2-4 классашкахь- хаьржина).</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lastRenderedPageBreak/>
        <w:t>Ц1енаяздаран урокашкахь кхочушбечу белхан барам 1-чу классехь 1 мог1анал лахара хила ца беза, 2-чу классехь- 3 мог1анал, 3-4 классашкахь- 3мог1анал.</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Йоза яздан 1аморан г1уллакх чекхдолу дозуш долу къамел кхиоран хаарш, шардарш карадирзинчул т1аьхьа. Йозанан къамел кхиор 1-чу классехь дуьйна хаддаза д1адахьа деза тайп-тайпана кечамбаран упражненеш кхочушъярца. И упражненеш т1ехьажийна хила еза предложенеш нийса х1итто а, билггала, оьшшуш долу дешнаш далорца шен ойланаш йоцца, кхеташ а, царна юкъара бахьанин а, т1аьхьалонан уьйрийн кхетам луш, яло хаарна а.</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Талламан диктантийн, 1аморан изложенийн, сочиненийн дешнийн барам 1-4 классашкахь школан тайпане хьаьжжина, хийцалуш хила беза, амма юккъерчу хьесапехь иштта хила тарло:</w:t>
      </w:r>
    </w:p>
    <w:p w:rsidR="00FA249A" w:rsidRPr="003E29B6" w:rsidRDefault="00FA249A" w:rsidP="00413C46">
      <w:pPr>
        <w:ind w:right="283"/>
        <w:jc w:val="both"/>
        <w:rPr>
          <w:lang w:val="ru-RU"/>
        </w:rPr>
      </w:pPr>
    </w:p>
    <w:tbl>
      <w:tblPr>
        <w:tblW w:w="0" w:type="auto"/>
        <w:jc w:val="center"/>
        <w:tblLayout w:type="fixed"/>
        <w:tblCellMar>
          <w:left w:w="40" w:type="dxa"/>
          <w:right w:w="40" w:type="dxa"/>
        </w:tblCellMar>
        <w:tblLook w:val="0000" w:firstRow="0" w:lastRow="0" w:firstColumn="0" w:lastColumn="0" w:noHBand="0" w:noVBand="0"/>
      </w:tblPr>
      <w:tblGrid>
        <w:gridCol w:w="1560"/>
        <w:gridCol w:w="1701"/>
        <w:gridCol w:w="1842"/>
        <w:gridCol w:w="1843"/>
        <w:gridCol w:w="1975"/>
      </w:tblGrid>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413C46" w:rsidP="00413C46">
            <w:pPr>
              <w:pStyle w:val="Style46"/>
              <w:widowControl/>
              <w:ind w:right="283" w:firstLine="0"/>
              <w:rPr>
                <w:rStyle w:val="FontStyle69"/>
                <w:rFonts w:ascii="Times New Roman" w:hAnsi="Times New Roman" w:cs="Times New Roman"/>
                <w:b w:val="0"/>
                <w:sz w:val="24"/>
                <w:szCs w:val="24"/>
              </w:rPr>
            </w:pPr>
            <w:r>
              <w:rPr>
                <w:rStyle w:val="FontStyle69"/>
                <w:rFonts w:ascii="Times New Roman" w:hAnsi="Times New Roman" w:cs="Times New Roman"/>
                <w:b w:val="0"/>
                <w:sz w:val="24"/>
                <w:szCs w:val="24"/>
              </w:rPr>
              <w:t xml:space="preserve">Белхан </w:t>
            </w:r>
            <w:r w:rsidR="00FA249A" w:rsidRPr="00413C46">
              <w:rPr>
                <w:rStyle w:val="FontStyle69"/>
                <w:rFonts w:ascii="Times New Roman" w:hAnsi="Times New Roman" w:cs="Times New Roman"/>
                <w:b w:val="0"/>
                <w:sz w:val="24"/>
                <w:szCs w:val="24"/>
              </w:rPr>
              <w:t>тайпа</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1-ра класс</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2-г1а класс</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3-г1а класс</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4-г1а класс</w:t>
            </w:r>
          </w:p>
        </w:tc>
      </w:tr>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диктант</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5-25</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25-30</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35-40</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60-65</w:t>
            </w:r>
          </w:p>
        </w:tc>
      </w:tr>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изложени</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25-30</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55-65</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80-90</w:t>
            </w:r>
          </w:p>
        </w:tc>
      </w:tr>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сочинени</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20-30</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40-50</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70-80</w:t>
            </w:r>
          </w:p>
        </w:tc>
      </w:tr>
    </w:tbl>
    <w:p w:rsidR="00413C46" w:rsidRDefault="00413C46" w:rsidP="00413C46">
      <w:pPr>
        <w:pStyle w:val="Style20"/>
        <w:widowControl/>
        <w:spacing w:line="240" w:lineRule="auto"/>
        <w:ind w:right="283"/>
        <w:rPr>
          <w:rStyle w:val="FontStyle72"/>
          <w:rFonts w:ascii="Times New Roman" w:eastAsia="Calibri" w:hAnsi="Times New Roman" w:cs="Times New Roman"/>
          <w:sz w:val="24"/>
          <w:szCs w:val="24"/>
        </w:rPr>
      </w:pP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1аморан а, талламан йозанан белхашна (хаттаршна жоьпаш, изложени, сочинени, диктант и д1. кх. а.) билгалдо к1ирнах 1 сахьт. И сахьт нохчийн маттана (грамматика, ешар) леринчу сахьташна юккъера схьаоьцуш ду. Изложенеш а, сочиненеш а 1аморан кепара хила еза. Бакъду, 4 классехь 1 талламан изложени язйойту. Изложенийн, сочиненийн тематика еххачу хенахь йовзийтинчу лексически темица йог1уш хила еза.</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Нохчийн мотт 1аморехь кхиамаш хир бу, нагахь санна оьрсийн маттахь дешархоша карадерзийнчу хааршна т1етевжаш 1амош белахь. Масала, цхьатерачу грамматико-орфографически хиламех пайдаэцарца (аз, элп, мукъа, мукъаза аз боху кхетамаш; доккха элп; дош сехьадаккхар; предложених, дешдекъах, дашах болу кхетамаш и д1. кх. а.). Цара г1о дийр ду кхиамца материал караерзорехь а.</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Тематически планашкахь нохчийн мотт кхаа декъехь балийна бу: хьалхарчу декъехь теоретически хаамашца йозаелла теманаш а, ситуацеш а ю; шолг1ачу декъехь хьалхарчу пунктехь билгалйинчу темица йозаелла маттах лаьцна коьчал ю; кхоалг1ачу декъехь дешархочо кхочушден г1уллакхаш ду довзуьйтуш.</w:t>
      </w:r>
    </w:p>
    <w:p w:rsidR="00413C46" w:rsidRDefault="00413C46" w:rsidP="00413C46">
      <w:pPr>
        <w:ind w:right="283"/>
        <w:jc w:val="both"/>
        <w:rPr>
          <w:b/>
          <w:lang w:val="ru-RU"/>
        </w:rPr>
      </w:pPr>
    </w:p>
    <w:p w:rsidR="00FA249A" w:rsidRPr="0032748F" w:rsidRDefault="00413C46" w:rsidP="00413C46">
      <w:pPr>
        <w:ind w:right="283"/>
        <w:jc w:val="center"/>
        <w:rPr>
          <w:b/>
          <w:lang w:val="ru-RU"/>
        </w:rPr>
      </w:pPr>
      <w:r>
        <w:rPr>
          <w:b/>
          <w:lang w:val="ru-RU"/>
        </w:rPr>
        <w:t xml:space="preserve">Дешаран </w:t>
      </w:r>
      <w:r w:rsidR="00FA249A" w:rsidRPr="003E29B6">
        <w:rPr>
          <w:b/>
          <w:lang w:val="ru-RU"/>
        </w:rPr>
        <w:t>предметан материально-технически кхачояран хьокъехь хьехамаш.</w:t>
      </w:r>
    </w:p>
    <w:p w:rsidR="00413C46" w:rsidRDefault="00413C46" w:rsidP="00413C46">
      <w:pPr>
        <w:pStyle w:val="Style32"/>
        <w:widowControl/>
        <w:ind w:right="283"/>
        <w:jc w:val="both"/>
        <w:rPr>
          <w:rStyle w:val="FontStyle74"/>
          <w:rFonts w:ascii="Times New Roman" w:hAnsi="Times New Roman" w:cs="Times New Roman"/>
          <w:sz w:val="24"/>
          <w:szCs w:val="24"/>
        </w:rPr>
      </w:pPr>
    </w:p>
    <w:p w:rsidR="00FA249A" w:rsidRPr="003E29B6" w:rsidRDefault="00FA249A" w:rsidP="00413C46">
      <w:pPr>
        <w:pStyle w:val="Style32"/>
        <w:widowControl/>
        <w:ind w:right="283"/>
        <w:jc w:val="both"/>
        <w:rPr>
          <w:rStyle w:val="FontStyle74"/>
          <w:rFonts w:ascii="Times New Roman" w:hAnsi="Times New Roman" w:cs="Times New Roman"/>
          <w:sz w:val="24"/>
          <w:szCs w:val="24"/>
        </w:rPr>
      </w:pPr>
      <w:r w:rsidRPr="003E29B6">
        <w:rPr>
          <w:rStyle w:val="FontStyle74"/>
          <w:rFonts w:ascii="Times New Roman" w:hAnsi="Times New Roman" w:cs="Times New Roman"/>
          <w:sz w:val="24"/>
          <w:szCs w:val="24"/>
        </w:rPr>
        <w:t>Кечамбаран мур (барта)</w:t>
      </w:r>
    </w:p>
    <w:p w:rsidR="00FA249A" w:rsidRPr="003E29B6" w:rsidRDefault="00FA249A" w:rsidP="00413C46">
      <w:pPr>
        <w:pStyle w:val="Style25"/>
        <w:widowControl/>
        <w:tabs>
          <w:tab w:val="left" w:pos="547"/>
        </w:tabs>
        <w:spacing w:line="240" w:lineRule="auto"/>
        <w:ind w:right="283" w:firstLine="35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1.</w:t>
      </w:r>
      <w:r w:rsidRPr="003E29B6">
        <w:rPr>
          <w:rStyle w:val="FontStyle72"/>
          <w:rFonts w:ascii="Times New Roman" w:hAnsi="Times New Roman" w:cs="Times New Roman"/>
          <w:sz w:val="24"/>
          <w:szCs w:val="24"/>
        </w:rPr>
        <w:tab/>
        <w:t>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Вовшашца йолу юкъаметтигаш д1акхехьаран теманаш, хьелаш. Алсам пайда оьцу тема-доьзал, 1ер-дахар, дешаран, дешархочун, хьехархочун юкъаметтигаш. Х1ора муьрана тема билгалйо гонахарчу дахарна юкъара хиламаш билгалбахархьама. И бахьана долуш кхоллаяла тарло текст 1амочу маттехь. Бакъду, кхоллалучу хьелашка хьаьжжина теманаш кегийчу теманашка екъаяла а тарло, уьш а х1ора муьрехь шайн башхаллаш йолуш хир ю. Масала, юьхьанца алсам пайда оьцург ловзаран кепара тема елахь, мотт караберзарца доьзна и теманаш дешаран, х1ума довзаран декъаца а йоьзна хир ю т1аьхьа.</w:t>
      </w:r>
    </w:p>
    <w:p w:rsidR="00FA249A" w:rsidRPr="003E29B6" w:rsidRDefault="00FA249A" w:rsidP="00413C46">
      <w:pPr>
        <w:pStyle w:val="Style25"/>
        <w:widowControl/>
        <w:tabs>
          <w:tab w:val="left" w:pos="547"/>
        </w:tabs>
        <w:spacing w:line="240" w:lineRule="auto"/>
        <w:ind w:right="283" w:firstLine="35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2.</w:t>
      </w:r>
      <w:r w:rsidRPr="003E29B6">
        <w:rPr>
          <w:rStyle w:val="FontStyle72"/>
          <w:rFonts w:ascii="Times New Roman" w:hAnsi="Times New Roman" w:cs="Times New Roman"/>
          <w:sz w:val="24"/>
          <w:szCs w:val="24"/>
        </w:rPr>
        <w:tab/>
        <w:t>Меттан материал, теманашца а, хьелашца йозаелларш, меттан т1ег1анашца билгалйина ю: лексика, фонетика, грамматика.</w:t>
      </w:r>
    </w:p>
    <w:p w:rsidR="00FA249A" w:rsidRPr="003E29B6" w:rsidRDefault="00FA249A" w:rsidP="00413C46">
      <w:pPr>
        <w:pStyle w:val="Style20"/>
        <w:widowControl/>
        <w:spacing w:line="240" w:lineRule="auto"/>
        <w:ind w:right="283" w:firstLine="322"/>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Лексически цхьааллаш караерзор шен-шен муьрехь д1ахьо, 1амош йолчу темига а, хьелашка а хьаьжжина.</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Фонетика йовзийтар алсам шайх пайда оьцучу къамелан аьзнаш довзийтарца а, царах дешдакъош а, дешнаш а кхолларца гайтина. Нийсаяздаран пропедевтически курс ялийна йоза-дешар 1аморан декъехь. Цул т1аьхьа и курс систематически хуьлий д1ах1утту.</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lastRenderedPageBreak/>
        <w:t>Грамматика йовзийтина типовой шайх олучу конструкцешца а (къамелан кепаш), царна беллачу кхетамашца а: дешархошна карайирзина хила еза грамматически кепаш.</w:t>
      </w:r>
    </w:p>
    <w:p w:rsidR="00FA249A" w:rsidRPr="003E29B6" w:rsidRDefault="00FA249A" w:rsidP="00413C46">
      <w:pPr>
        <w:pStyle w:val="Style25"/>
        <w:widowControl/>
        <w:tabs>
          <w:tab w:val="left" w:pos="552"/>
        </w:tabs>
        <w:spacing w:line="240" w:lineRule="auto"/>
        <w:ind w:left="355"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3.</w:t>
      </w:r>
      <w:r w:rsidRPr="003E29B6">
        <w:rPr>
          <w:rStyle w:val="FontStyle72"/>
          <w:rFonts w:ascii="Times New Roman" w:hAnsi="Times New Roman" w:cs="Times New Roman"/>
          <w:sz w:val="24"/>
          <w:szCs w:val="24"/>
        </w:rPr>
        <w:tab/>
        <w:t>Текстийн коьчал.</w:t>
      </w:r>
    </w:p>
    <w:p w:rsidR="00FA249A" w:rsidRPr="003E29B6" w:rsidRDefault="00FA249A" w:rsidP="00413C46">
      <w:pPr>
        <w:pStyle w:val="Style20"/>
        <w:widowControl/>
        <w:spacing w:line="240" w:lineRule="auto"/>
        <w:ind w:right="283" w:firstLine="322"/>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Х1ума довзаран а, 1ер-дахаран а, ловзаран а кепара дешар 1аморан тексташ. Исбаьхьаллин тексташ (стихаш, туьйранаш, дийцарш) 1амийнчу темица а, хьелашца а йозаелла йолу.</w:t>
      </w:r>
    </w:p>
    <w:p w:rsidR="00FA249A" w:rsidRPr="003E29B6" w:rsidRDefault="00FA249A" w:rsidP="00A83094">
      <w:pPr>
        <w:pStyle w:val="Style50"/>
        <w:widowControl/>
        <w:tabs>
          <w:tab w:val="left" w:pos="557"/>
        </w:tabs>
        <w:spacing w:line="240" w:lineRule="auto"/>
        <w:ind w:left="346"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4.</w:t>
      </w:r>
      <w:r w:rsidRPr="003E29B6">
        <w:rPr>
          <w:rStyle w:val="FontStyle72"/>
          <w:rFonts w:ascii="Times New Roman" w:hAnsi="Times New Roman" w:cs="Times New Roman"/>
          <w:sz w:val="24"/>
          <w:szCs w:val="24"/>
        </w:rPr>
        <w:tab/>
        <w:t>Культура кхиоран декъехула йолу коьчал:</w:t>
      </w:r>
      <w:r w:rsidRPr="003E29B6">
        <w:rPr>
          <w:rStyle w:val="FontStyle72"/>
          <w:rFonts w:ascii="Times New Roman" w:hAnsi="Times New Roman" w:cs="Times New Roman"/>
          <w:sz w:val="24"/>
          <w:szCs w:val="24"/>
        </w:rPr>
        <w:br/>
        <w:t>-тайпа, тукхам;</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-ц1е, ден ц1е;</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-нохчийн а, т1еэцна а ц1ерш;</w:t>
      </w:r>
    </w:p>
    <w:p w:rsidR="00FA249A"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тайп-тайпанчу къаьмнийн ловзарш.</w:t>
      </w:r>
    </w:p>
    <w:p w:rsidR="00FA249A" w:rsidRPr="0032748F" w:rsidRDefault="00FA249A" w:rsidP="00413C46">
      <w:pPr>
        <w:pStyle w:val="Style20"/>
        <w:widowControl/>
        <w:spacing w:line="240" w:lineRule="auto"/>
        <w:ind w:left="355" w:right="283" w:firstLine="0"/>
        <w:rPr>
          <w:rStyle w:val="FontStyle74"/>
          <w:rFonts w:ascii="Times New Roman" w:eastAsia="Calibri" w:hAnsi="Times New Roman" w:cs="Times New Roman"/>
          <w:b w:val="0"/>
          <w:bCs w:val="0"/>
          <w:sz w:val="24"/>
          <w:szCs w:val="24"/>
        </w:rPr>
      </w:pPr>
    </w:p>
    <w:p w:rsidR="00FA249A" w:rsidRPr="003E29B6" w:rsidRDefault="00FA249A" w:rsidP="00413C46">
      <w:pPr>
        <w:pStyle w:val="Style32"/>
        <w:widowControl/>
        <w:ind w:right="283"/>
        <w:jc w:val="both"/>
        <w:rPr>
          <w:rStyle w:val="FontStyle74"/>
          <w:rFonts w:ascii="Times New Roman" w:hAnsi="Times New Roman" w:cs="Times New Roman"/>
          <w:sz w:val="24"/>
          <w:szCs w:val="24"/>
        </w:rPr>
      </w:pPr>
      <w:r w:rsidRPr="003E29B6">
        <w:rPr>
          <w:rStyle w:val="FontStyle74"/>
          <w:rFonts w:ascii="Times New Roman" w:hAnsi="Times New Roman" w:cs="Times New Roman"/>
          <w:sz w:val="24"/>
          <w:szCs w:val="24"/>
        </w:rPr>
        <w:t>Йоза-дешар 1амор</w:t>
      </w:r>
    </w:p>
    <w:p w:rsidR="00FA249A" w:rsidRPr="003E29B6" w:rsidRDefault="00FA249A" w:rsidP="00413C46">
      <w:pPr>
        <w:pStyle w:val="Style25"/>
        <w:widowControl/>
        <w:tabs>
          <w:tab w:val="left" w:pos="658"/>
        </w:tabs>
        <w:spacing w:line="240" w:lineRule="auto"/>
        <w:ind w:right="283" w:firstLine="36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1.</w:t>
      </w:r>
      <w:r w:rsidRPr="003E29B6">
        <w:rPr>
          <w:rStyle w:val="FontStyle72"/>
          <w:rFonts w:ascii="Times New Roman" w:hAnsi="Times New Roman" w:cs="Times New Roman"/>
          <w:sz w:val="24"/>
          <w:szCs w:val="24"/>
        </w:rPr>
        <w:tab/>
        <w:t>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Вовшашца йолу юкъаметтигаш д1акхехьаран теманаш: доьзал, 1ер-дахар, 1илманан (берана самукъане а, пайден а хир йолчу кепара), ловзаран.</w:t>
      </w:r>
    </w:p>
    <w:p w:rsidR="00FA249A" w:rsidRPr="003E29B6" w:rsidRDefault="00FA249A" w:rsidP="00413C46">
      <w:pPr>
        <w:pStyle w:val="Style20"/>
        <w:widowControl/>
        <w:spacing w:line="240" w:lineRule="auto"/>
        <w:ind w:right="283" w:firstLine="32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Теманаш: Школа. Доьзал. 1алам (ораматаш, дийнаташ). Стоьмаш, хасстоьмаш. Деза денош. Вина (йина) де (сан, сан гергарчеран, доттаг1ийн). Даймохк. Г1ала. Юрт. Вайн Республика, вайн мохк.</w:t>
      </w:r>
    </w:p>
    <w:p w:rsidR="00FA249A" w:rsidRPr="003E29B6" w:rsidRDefault="00FA249A" w:rsidP="00413C46">
      <w:pPr>
        <w:pStyle w:val="Style25"/>
        <w:widowControl/>
        <w:tabs>
          <w:tab w:val="left" w:pos="562"/>
        </w:tabs>
        <w:spacing w:line="240" w:lineRule="auto"/>
        <w:ind w:left="350" w:right="283" w:firstLine="0"/>
        <w:rPr>
          <w:rStyle w:val="FontStyle72"/>
          <w:rFonts w:ascii="Times New Roman" w:hAnsi="Times New Roman" w:cs="Times New Roman"/>
          <w:b/>
          <w:sz w:val="24"/>
          <w:szCs w:val="24"/>
        </w:rPr>
      </w:pPr>
      <w:r w:rsidRPr="003E29B6">
        <w:rPr>
          <w:rStyle w:val="FontStyle72"/>
          <w:rFonts w:ascii="Times New Roman" w:hAnsi="Times New Roman" w:cs="Times New Roman"/>
          <w:sz w:val="24"/>
          <w:szCs w:val="24"/>
        </w:rPr>
        <w:t>2.</w:t>
      </w:r>
      <w:r w:rsidRPr="003E29B6">
        <w:rPr>
          <w:rStyle w:val="FontStyle72"/>
          <w:rFonts w:ascii="Times New Roman" w:hAnsi="Times New Roman" w:cs="Times New Roman"/>
          <w:sz w:val="24"/>
          <w:szCs w:val="24"/>
        </w:rPr>
        <w:tab/>
        <w:t>Маттаца доьзна хаарш кхиоран коьчал.</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Лексика: дош, цуьнан маь1на. 1амош йолчу теманашца дозаделла дешнаш карладахар а, жигарадахар а.</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Фонетика а, орфоэпи а: аз хазарца къастор, мукъанаш, мукъазнаш, къоранаш, зевненаш нийса алар а, яздар а. Т1еэцначу дешнашкахь бен ца лела элпаш билгалдар.</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Грамматика: дожарийн маь1на; къамелан дакъош; предложенеш: цхьанах1оттаман, шинах1оттаман (кху кепара: ц1ердош +билгалдош+ хандош); диалогически цхьааллаш: хаам -хаттар - ж оп.</w:t>
      </w:r>
    </w:p>
    <w:p w:rsidR="00FA249A" w:rsidRPr="003E29B6" w:rsidRDefault="00FA249A" w:rsidP="00413C46">
      <w:pPr>
        <w:pStyle w:val="Style20"/>
        <w:widowControl/>
        <w:spacing w:line="240" w:lineRule="auto"/>
        <w:ind w:left="341" w:right="283" w:firstLine="0"/>
        <w:rPr>
          <w:rStyle w:val="FontStyle72"/>
          <w:rFonts w:ascii="Times New Roman" w:eastAsia="Calibri" w:hAnsi="Times New Roman" w:cs="Times New Roman"/>
          <w:b/>
          <w:sz w:val="24"/>
          <w:szCs w:val="24"/>
        </w:rPr>
      </w:pPr>
      <w:r w:rsidRPr="003E29B6">
        <w:rPr>
          <w:rStyle w:val="FontStyle72"/>
          <w:rFonts w:ascii="Times New Roman" w:eastAsia="Calibri" w:hAnsi="Times New Roman" w:cs="Times New Roman"/>
          <w:sz w:val="24"/>
          <w:szCs w:val="24"/>
        </w:rPr>
        <w:t>Текстаца йозаелла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1аморан тексташ 1ер-дахаран кепара. 1амош йолчу теманашца йог1у дешаран, х1ума довзаран тексташ. 1амош йолчу теманашца йог1у дийцаран кепара исбахьаллин тексташ (стихаш, туьйранаш, дийцарш).</w:t>
      </w:r>
    </w:p>
    <w:p w:rsidR="00FA249A" w:rsidRPr="003E29B6" w:rsidRDefault="00FA249A" w:rsidP="00413C46">
      <w:pPr>
        <w:pStyle w:val="Style20"/>
        <w:widowControl/>
        <w:spacing w:line="240" w:lineRule="auto"/>
        <w:ind w:left="341"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4. Культура кхиоран декъехула йолу коьчал:</w:t>
      </w:r>
    </w:p>
    <w:p w:rsidR="00FA249A" w:rsidRPr="003E29B6" w:rsidRDefault="00FA249A" w:rsidP="000210FA">
      <w:pPr>
        <w:pStyle w:val="Style25"/>
        <w:widowControl/>
        <w:numPr>
          <w:ilvl w:val="0"/>
          <w:numId w:val="1"/>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х1ума юуш лело деза г1иллакх;</w:t>
      </w:r>
    </w:p>
    <w:p w:rsidR="00FA249A" w:rsidRPr="003E29B6" w:rsidRDefault="00FA249A" w:rsidP="000210FA">
      <w:pPr>
        <w:pStyle w:val="Style25"/>
        <w:widowControl/>
        <w:numPr>
          <w:ilvl w:val="0"/>
          <w:numId w:val="1"/>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чохь, арахь лело деза г1иллакх;</w:t>
      </w:r>
    </w:p>
    <w:p w:rsidR="00FA249A" w:rsidRPr="003E29B6" w:rsidRDefault="00FA249A" w:rsidP="000210FA">
      <w:pPr>
        <w:pStyle w:val="Style25"/>
        <w:widowControl/>
        <w:numPr>
          <w:ilvl w:val="0"/>
          <w:numId w:val="1"/>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ц1ахь кхобу дийнаташ (тайп-тайпанчу къаьмнийн);</w:t>
      </w:r>
    </w:p>
    <w:p w:rsidR="00FA249A" w:rsidRPr="003E29B6" w:rsidRDefault="00FA249A" w:rsidP="000210FA">
      <w:pPr>
        <w:pStyle w:val="Style25"/>
        <w:widowControl/>
        <w:numPr>
          <w:ilvl w:val="0"/>
          <w:numId w:val="1"/>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ц1ахь кхобучу хьайбанашна а, дийнаташна а техкина ц1ерш.</w:t>
      </w:r>
    </w:p>
    <w:p w:rsidR="00FA249A" w:rsidRPr="003E29B6" w:rsidRDefault="00FA249A" w:rsidP="00413C46">
      <w:pPr>
        <w:pStyle w:val="Style32"/>
        <w:widowControl/>
        <w:ind w:right="283"/>
        <w:jc w:val="both"/>
        <w:rPr>
          <w:rFonts w:ascii="Times New Roman" w:hAnsi="Times New Roman" w:cs="Times New Roman"/>
        </w:rPr>
      </w:pPr>
    </w:p>
    <w:p w:rsidR="00FA249A" w:rsidRPr="003E29B6" w:rsidRDefault="00FA249A" w:rsidP="00413C46">
      <w:pPr>
        <w:pStyle w:val="Style32"/>
        <w:widowControl/>
        <w:ind w:right="283"/>
        <w:jc w:val="both"/>
        <w:rPr>
          <w:rStyle w:val="FontStyle74"/>
          <w:rFonts w:ascii="Times New Roman" w:hAnsi="Times New Roman" w:cs="Times New Roman"/>
          <w:sz w:val="24"/>
          <w:szCs w:val="24"/>
        </w:rPr>
      </w:pPr>
      <w:r w:rsidRPr="003E29B6">
        <w:rPr>
          <w:rStyle w:val="FontStyle74"/>
          <w:rFonts w:ascii="Times New Roman" w:hAnsi="Times New Roman" w:cs="Times New Roman"/>
          <w:sz w:val="24"/>
          <w:szCs w:val="24"/>
        </w:rPr>
        <w:t xml:space="preserve">Барта а, йозанан а къамел кхиор. </w:t>
      </w:r>
    </w:p>
    <w:p w:rsidR="00FA249A" w:rsidRPr="003E29B6" w:rsidRDefault="00FA249A" w:rsidP="00413C46">
      <w:pPr>
        <w:pStyle w:val="Style20"/>
        <w:widowControl/>
        <w:spacing w:line="240" w:lineRule="auto"/>
        <w:ind w:right="283" w:firstLine="36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1. 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Вовшашца йолу юкъаметтигаш д1акхехьаран теманаш: ловзаран, 1ер-дахаран, дешаран.</w:t>
      </w:r>
    </w:p>
    <w:p w:rsidR="00FA249A" w:rsidRPr="003E29B6" w:rsidRDefault="00FA249A" w:rsidP="00413C46">
      <w:pPr>
        <w:pStyle w:val="Style20"/>
        <w:widowControl/>
        <w:spacing w:line="240" w:lineRule="auto"/>
        <w:ind w:right="283" w:firstLine="331"/>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Теманаш: Ц1а. Доьзал. Вовшийн довзар. Школа: урок, перемена, каникулаш. Адам а, могушалла а. Дийнан хан, шеран хан, беттийн ц1ерш. Туьканахь, школан буфетехь, нохчийн къоман даарш. Транспорт. Туька: эцар, мах д1абалар. Хьуна хазахетарг.</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2. Маттаца доьзна хаарш кхиорна лерина коьчал.</w:t>
      </w:r>
    </w:p>
    <w:p w:rsidR="00FA249A" w:rsidRPr="003E29B6" w:rsidRDefault="00FA249A" w:rsidP="00413C46">
      <w:pPr>
        <w:pStyle w:val="Style20"/>
        <w:widowControl/>
        <w:spacing w:line="240" w:lineRule="auto"/>
        <w:ind w:right="283" w:firstLine="36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1амочу темица доьзна долу дешнаш карладахар а, жигарадахар а. Т1еэцначу дешнашкахь бен ца лела аьзнаш: ф, ы, ё, щ.</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Грамматика: х1окху дешнашца йолу (мегар ду, мегар дац) предложенеш, цхьанатайпанарчу меженашца йолу предложенеш. Диалогически цхьааллаш: хаам-хаттар-хаам, хаттар-жоп-хаттар.</w:t>
      </w:r>
    </w:p>
    <w:p w:rsidR="00FA249A" w:rsidRPr="003E29B6"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lastRenderedPageBreak/>
        <w:t>Дилогически кепара х1ума довзийтарх лаьцна йолу 1аморан тексташ, 1амочу темица дог1учу туьйранашна а, берийн произведенешна т1ера а дакъош.</w:t>
      </w:r>
    </w:p>
    <w:p w:rsidR="00FA249A" w:rsidRPr="003E29B6" w:rsidRDefault="00FA249A" w:rsidP="00413C46">
      <w:pPr>
        <w:pStyle w:val="Style20"/>
        <w:widowControl/>
        <w:spacing w:line="240" w:lineRule="auto"/>
        <w:ind w:left="341" w:right="283" w:firstLine="0"/>
        <w:rPr>
          <w:rStyle w:val="FontStyle72"/>
          <w:rFonts w:ascii="Times New Roman" w:eastAsia="Calibri" w:hAnsi="Times New Roman" w:cs="Times New Roman"/>
          <w:b/>
          <w:sz w:val="24"/>
          <w:szCs w:val="24"/>
        </w:rPr>
      </w:pPr>
      <w:r w:rsidRPr="003E29B6">
        <w:rPr>
          <w:rStyle w:val="FontStyle72"/>
          <w:rFonts w:ascii="Times New Roman" w:eastAsia="Calibri" w:hAnsi="Times New Roman" w:cs="Times New Roman"/>
          <w:sz w:val="24"/>
          <w:szCs w:val="24"/>
        </w:rPr>
        <w:t>4. Культура кхиоран декъехула йолу коьчал:</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-типологически гергара долу нохчийн, оьрсийн туьйранаш;</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вайн къоман сувенираш;</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-Россин къаьмнийн деза денош;</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-нохчийн къоман даарш;</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-Россин халкъийн г1иллакхаш а, ламасташ а.</w:t>
      </w:r>
    </w:p>
    <w:p w:rsidR="00FA249A" w:rsidRPr="003E29B6" w:rsidRDefault="00FA249A" w:rsidP="00413C46">
      <w:pPr>
        <w:pStyle w:val="Style34"/>
        <w:widowControl/>
        <w:spacing w:line="240" w:lineRule="auto"/>
        <w:ind w:right="283"/>
        <w:rPr>
          <w:rStyle w:val="FontStyle74"/>
          <w:rFonts w:ascii="Times New Roman" w:hAnsi="Times New Roman" w:cs="Times New Roman"/>
          <w:sz w:val="24"/>
          <w:szCs w:val="24"/>
        </w:rPr>
      </w:pPr>
    </w:p>
    <w:p w:rsidR="00FA249A" w:rsidRPr="003E29B6" w:rsidRDefault="00FA249A" w:rsidP="00413C46">
      <w:pPr>
        <w:pStyle w:val="Style34"/>
        <w:widowControl/>
        <w:spacing w:line="240" w:lineRule="auto"/>
        <w:ind w:right="283"/>
        <w:rPr>
          <w:rStyle w:val="FontStyle74"/>
          <w:rFonts w:ascii="Times New Roman" w:hAnsi="Times New Roman" w:cs="Times New Roman"/>
          <w:sz w:val="24"/>
          <w:szCs w:val="24"/>
        </w:rPr>
      </w:pPr>
      <w:r w:rsidRPr="003E29B6">
        <w:rPr>
          <w:rStyle w:val="FontStyle74"/>
          <w:rFonts w:ascii="Times New Roman" w:hAnsi="Times New Roman" w:cs="Times New Roman"/>
          <w:sz w:val="24"/>
          <w:szCs w:val="24"/>
        </w:rPr>
        <w:t>Комплексно къамел кхиор. Грамматикин а, орфографин а пропедевтически курс.</w:t>
      </w:r>
    </w:p>
    <w:p w:rsidR="00FA249A" w:rsidRPr="003E29B6" w:rsidRDefault="00FA249A" w:rsidP="00413C46">
      <w:pPr>
        <w:pStyle w:val="Style25"/>
        <w:widowControl/>
        <w:tabs>
          <w:tab w:val="left" w:pos="658"/>
        </w:tabs>
        <w:spacing w:line="240" w:lineRule="auto"/>
        <w:ind w:right="283" w:firstLine="365"/>
        <w:rPr>
          <w:rStyle w:val="FontStyle72"/>
          <w:rFonts w:ascii="Times New Roman" w:hAnsi="Times New Roman" w:cs="Times New Roman"/>
          <w:b/>
          <w:sz w:val="24"/>
          <w:szCs w:val="24"/>
        </w:rPr>
      </w:pPr>
      <w:r w:rsidRPr="003E29B6">
        <w:rPr>
          <w:rStyle w:val="FontStyle72"/>
          <w:rFonts w:ascii="Times New Roman" w:hAnsi="Times New Roman" w:cs="Times New Roman"/>
          <w:sz w:val="24"/>
          <w:szCs w:val="24"/>
        </w:rPr>
        <w:t>1.</w:t>
      </w:r>
      <w:r w:rsidRPr="003E29B6">
        <w:rPr>
          <w:rStyle w:val="FontStyle72"/>
          <w:rFonts w:ascii="Times New Roman" w:hAnsi="Times New Roman" w:cs="Times New Roman"/>
          <w:sz w:val="24"/>
          <w:szCs w:val="24"/>
        </w:rPr>
        <w:tab/>
        <w:t>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Вовшашца йолу юкъаметтигаш д1акхехьаран теманаш: 1ер-дахаран, дешаран, 1илманан-х1ума довзийтаран, социальни.</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Теманаш: шеран хенаш (аьхке, гуьйре, 1а, б1аьсте). Нохчийн поэташ а яздархой, дукхаеза книга, халкъан туьйранаш. Космонавтика. Культурехь, 1илманехь, техникехь баьхна кхиамаш. Толаман де.</w:t>
      </w:r>
    </w:p>
    <w:p w:rsidR="00FA249A" w:rsidRPr="003E29B6" w:rsidRDefault="00FA249A" w:rsidP="00413C46">
      <w:pPr>
        <w:pStyle w:val="Style25"/>
        <w:widowControl/>
        <w:tabs>
          <w:tab w:val="left" w:pos="557"/>
        </w:tabs>
        <w:spacing w:line="240" w:lineRule="auto"/>
        <w:ind w:right="283" w:firstLine="0"/>
        <w:rPr>
          <w:rStyle w:val="FontStyle72"/>
          <w:rFonts w:ascii="Times New Roman" w:hAnsi="Times New Roman" w:cs="Times New Roman"/>
          <w:b/>
          <w:sz w:val="24"/>
          <w:szCs w:val="24"/>
        </w:rPr>
      </w:pPr>
      <w:r w:rsidRPr="003E29B6">
        <w:rPr>
          <w:rStyle w:val="FontStyle72"/>
          <w:rFonts w:ascii="Times New Roman" w:hAnsi="Times New Roman" w:cs="Times New Roman"/>
          <w:sz w:val="24"/>
          <w:szCs w:val="24"/>
        </w:rPr>
        <w:t>2.</w:t>
      </w:r>
      <w:r w:rsidRPr="003E29B6">
        <w:rPr>
          <w:rStyle w:val="FontStyle72"/>
          <w:rFonts w:ascii="Times New Roman" w:hAnsi="Times New Roman" w:cs="Times New Roman"/>
          <w:sz w:val="24"/>
          <w:szCs w:val="24"/>
        </w:rPr>
        <w:tab/>
        <w:t>Маттаца доьзна хаарш кхиоран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1-3-чуй классашкахь фонетикехула, морфологехула, грамматикехула карадерзийна хаарш, шардарш жигарадахар. Синонимех, антонимех болу кхетам. Къамелан дакъош: ц1ердешнийн легарш; хандешан билгалза кеп, хенаш; билгалдешнийн дожар; яххьийн ц1ерметдешнаш, куцдешнаш, масаллин, рог1аллин терахьдешнаш. Предложенин цхьанатайпанара меженаш. Чолхе предложени (ткъа, амма, делахь а) хуттургашца.</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Графика: элпийн ц1ерш, доккха элп адамийн, г1аланийн ц1ерашкахь. Орфографи. Пунктуаци. Къамел кхиор: диалогехь дакъалаца а, доцца монологически аларш а, чолхе йоцу йозанан тексташ а х1итто а, орфографически, пунктуационни а бакъонаш ларъеш яздан а хаар. Юьхьанцарчу школехь дешна волуш кхид1а а деша кийча волуш кхиийна хилар.</w:t>
      </w:r>
    </w:p>
    <w:p w:rsidR="00FA249A" w:rsidRPr="003E29B6" w:rsidRDefault="00FA249A" w:rsidP="00413C46">
      <w:pPr>
        <w:pStyle w:val="Style23"/>
        <w:widowControl/>
        <w:spacing w:line="240" w:lineRule="auto"/>
        <w:ind w:left="355"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3. Культура кхиоран декъехула йолу коьчал:</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-нохчийн ц1ерш, фамилеш;</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-нохчийн къоман ловзарш а, ловзоргаш а;</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-нохчийн берийн эшарш;</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 xml:space="preserve">-нохчийн халкъан деза денош, ламасташ, г1иллакхаш; </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-нохчийн къоман даарш.</w:t>
      </w:r>
    </w:p>
    <w:p w:rsidR="00FA249A" w:rsidRPr="003E29B6" w:rsidRDefault="00FA249A" w:rsidP="00413C46">
      <w:pPr>
        <w:ind w:right="283"/>
        <w:rPr>
          <w:rStyle w:val="FontStyle74"/>
          <w:rFonts w:eastAsia="Calibri"/>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0210FA" w:rsidRDefault="000210FA" w:rsidP="000210FA">
      <w:pPr>
        <w:widowControl/>
        <w:autoSpaceDE/>
        <w:autoSpaceDN/>
        <w:adjustRightInd/>
        <w:rPr>
          <w:rFonts w:eastAsiaTheme="minorHAnsi"/>
          <w:b/>
          <w:sz w:val="28"/>
          <w:szCs w:val="28"/>
          <w:lang w:val="ru-RU" w:eastAsia="en-US"/>
        </w:rPr>
      </w:pPr>
      <w:r w:rsidRPr="000210FA">
        <w:rPr>
          <w:rFonts w:eastAsiaTheme="minorHAnsi"/>
          <w:b/>
          <w:sz w:val="28"/>
          <w:szCs w:val="28"/>
          <w:lang w:val="ru-RU" w:eastAsia="en-US"/>
        </w:rPr>
        <w:t xml:space="preserve">                                          </w:t>
      </w:r>
    </w:p>
    <w:p w:rsidR="000210FA" w:rsidRDefault="000210FA" w:rsidP="000210FA">
      <w:pPr>
        <w:widowControl/>
        <w:autoSpaceDE/>
        <w:autoSpaceDN/>
        <w:adjustRightInd/>
        <w:rPr>
          <w:rFonts w:eastAsiaTheme="minorHAnsi"/>
          <w:b/>
          <w:sz w:val="28"/>
          <w:szCs w:val="28"/>
          <w:lang w:val="ru-RU" w:eastAsia="en-US"/>
        </w:rPr>
      </w:pPr>
    </w:p>
    <w:p w:rsidR="000210FA" w:rsidRDefault="000210FA" w:rsidP="000210FA">
      <w:pPr>
        <w:widowControl/>
        <w:autoSpaceDE/>
        <w:autoSpaceDN/>
        <w:adjustRightInd/>
        <w:rPr>
          <w:rFonts w:eastAsiaTheme="minorHAnsi"/>
          <w:b/>
          <w:sz w:val="28"/>
          <w:szCs w:val="28"/>
          <w:lang w:val="ru-RU" w:eastAsia="en-US"/>
        </w:rPr>
      </w:pPr>
    </w:p>
    <w:p w:rsidR="000210FA" w:rsidRDefault="000210FA" w:rsidP="000210FA">
      <w:pPr>
        <w:widowControl/>
        <w:autoSpaceDE/>
        <w:autoSpaceDN/>
        <w:adjustRightInd/>
        <w:rPr>
          <w:rFonts w:eastAsiaTheme="minorHAnsi"/>
          <w:b/>
          <w:sz w:val="28"/>
          <w:szCs w:val="28"/>
          <w:lang w:val="ru-RU" w:eastAsia="en-US"/>
        </w:rPr>
      </w:pPr>
    </w:p>
    <w:p w:rsidR="000210FA" w:rsidRDefault="000210FA" w:rsidP="000210FA">
      <w:pPr>
        <w:widowControl/>
        <w:autoSpaceDE/>
        <w:autoSpaceDN/>
        <w:adjustRightInd/>
        <w:rPr>
          <w:rFonts w:eastAsiaTheme="minorHAnsi"/>
          <w:b/>
          <w:sz w:val="28"/>
          <w:szCs w:val="28"/>
          <w:lang w:val="ru-RU" w:eastAsia="en-US"/>
        </w:rPr>
      </w:pPr>
    </w:p>
    <w:p w:rsidR="000210FA" w:rsidRDefault="000210FA" w:rsidP="000210FA">
      <w:pPr>
        <w:widowControl/>
        <w:autoSpaceDE/>
        <w:autoSpaceDN/>
        <w:adjustRightInd/>
        <w:rPr>
          <w:rFonts w:eastAsiaTheme="minorHAnsi"/>
          <w:b/>
          <w:sz w:val="28"/>
          <w:szCs w:val="28"/>
          <w:lang w:val="ru-RU" w:eastAsia="en-US"/>
        </w:rPr>
      </w:pPr>
    </w:p>
    <w:p w:rsidR="000210FA" w:rsidRDefault="000210FA" w:rsidP="000210FA">
      <w:pPr>
        <w:widowControl/>
        <w:autoSpaceDE/>
        <w:autoSpaceDN/>
        <w:adjustRightInd/>
        <w:rPr>
          <w:rFonts w:eastAsiaTheme="minorHAnsi"/>
          <w:b/>
          <w:sz w:val="28"/>
          <w:szCs w:val="28"/>
          <w:lang w:val="ru-RU" w:eastAsia="en-US"/>
        </w:rPr>
      </w:pPr>
    </w:p>
    <w:p w:rsidR="000210FA" w:rsidRDefault="000210FA" w:rsidP="000210FA">
      <w:pPr>
        <w:widowControl/>
        <w:autoSpaceDE/>
        <w:autoSpaceDN/>
        <w:adjustRightInd/>
        <w:rPr>
          <w:rFonts w:eastAsiaTheme="minorHAnsi"/>
          <w:b/>
          <w:sz w:val="28"/>
          <w:szCs w:val="28"/>
          <w:lang w:val="ru-RU" w:eastAsia="en-US"/>
        </w:rPr>
      </w:pPr>
    </w:p>
    <w:p w:rsidR="000210FA" w:rsidRDefault="000210FA" w:rsidP="000210FA">
      <w:pPr>
        <w:widowControl/>
        <w:autoSpaceDE/>
        <w:autoSpaceDN/>
        <w:adjustRightInd/>
        <w:rPr>
          <w:rFonts w:eastAsiaTheme="minorHAnsi"/>
          <w:b/>
          <w:sz w:val="28"/>
          <w:szCs w:val="28"/>
          <w:lang w:val="ru-RU" w:eastAsia="en-US"/>
        </w:rPr>
      </w:pPr>
    </w:p>
    <w:p w:rsidR="000210FA" w:rsidRDefault="000210FA" w:rsidP="000210FA">
      <w:pPr>
        <w:widowControl/>
        <w:autoSpaceDE/>
        <w:autoSpaceDN/>
        <w:adjustRightInd/>
        <w:rPr>
          <w:rFonts w:eastAsiaTheme="minorHAnsi"/>
          <w:b/>
          <w:sz w:val="28"/>
          <w:szCs w:val="28"/>
          <w:lang w:val="ru-RU" w:eastAsia="en-US"/>
        </w:rPr>
      </w:pPr>
    </w:p>
    <w:p w:rsidR="000210FA" w:rsidRDefault="000210FA" w:rsidP="000210FA">
      <w:pPr>
        <w:widowControl/>
        <w:autoSpaceDE/>
        <w:autoSpaceDN/>
        <w:adjustRightInd/>
        <w:rPr>
          <w:rFonts w:eastAsiaTheme="minorHAnsi"/>
          <w:b/>
          <w:sz w:val="28"/>
          <w:szCs w:val="28"/>
          <w:lang w:val="ru-RU" w:eastAsia="en-US"/>
        </w:rPr>
      </w:pPr>
    </w:p>
    <w:p w:rsidR="000210FA" w:rsidRDefault="000210FA" w:rsidP="000210FA">
      <w:pPr>
        <w:widowControl/>
        <w:autoSpaceDE/>
        <w:autoSpaceDN/>
        <w:adjustRightInd/>
        <w:rPr>
          <w:rFonts w:eastAsiaTheme="minorHAnsi"/>
          <w:b/>
          <w:sz w:val="28"/>
          <w:szCs w:val="28"/>
          <w:lang w:val="ru-RU" w:eastAsia="en-US"/>
        </w:rPr>
      </w:pPr>
    </w:p>
    <w:p w:rsidR="000210FA" w:rsidRPr="000210FA" w:rsidRDefault="000210FA" w:rsidP="000210FA">
      <w:pPr>
        <w:widowControl/>
        <w:autoSpaceDE/>
        <w:autoSpaceDN/>
        <w:adjustRightInd/>
        <w:rPr>
          <w:b/>
          <w:sz w:val="28"/>
          <w:szCs w:val="28"/>
          <w:lang w:val="ru-RU"/>
        </w:rPr>
      </w:pPr>
      <w:r>
        <w:rPr>
          <w:rFonts w:eastAsiaTheme="minorHAnsi"/>
          <w:b/>
          <w:sz w:val="28"/>
          <w:szCs w:val="28"/>
          <w:lang w:val="ru-RU" w:eastAsia="en-US"/>
        </w:rPr>
        <w:lastRenderedPageBreak/>
        <w:t xml:space="preserve">                                              </w:t>
      </w:r>
      <w:r w:rsidRPr="000210FA">
        <w:rPr>
          <w:rFonts w:eastAsiaTheme="minorHAnsi"/>
          <w:b/>
          <w:sz w:val="28"/>
          <w:szCs w:val="28"/>
          <w:lang w:val="ru-RU" w:eastAsia="en-US"/>
        </w:rPr>
        <w:t xml:space="preserve">      </w:t>
      </w:r>
      <w:r w:rsidRPr="000210FA">
        <w:rPr>
          <w:b/>
          <w:sz w:val="28"/>
          <w:szCs w:val="28"/>
          <w:lang w:val="ru-RU"/>
        </w:rPr>
        <w:t>НОХЧИЙН  МОТТ</w:t>
      </w:r>
    </w:p>
    <w:p w:rsidR="000210FA" w:rsidRPr="000210FA" w:rsidRDefault="000210FA" w:rsidP="000210FA">
      <w:pPr>
        <w:widowControl/>
        <w:autoSpaceDE/>
        <w:autoSpaceDN/>
        <w:adjustRightInd/>
        <w:jc w:val="center"/>
        <w:rPr>
          <w:b/>
          <w:sz w:val="28"/>
          <w:szCs w:val="28"/>
          <w:lang w:val="ru-RU"/>
        </w:rPr>
      </w:pPr>
      <w:r w:rsidRPr="000210FA">
        <w:rPr>
          <w:b/>
          <w:sz w:val="28"/>
          <w:szCs w:val="28"/>
          <w:lang w:val="ru-RU"/>
        </w:rPr>
        <w:t>4-г1а класс</w:t>
      </w:r>
    </w:p>
    <w:tbl>
      <w:tblPr>
        <w:tblpPr w:leftFromText="180" w:rightFromText="180" w:vertAnchor="text" w:horzAnchor="margin" w:tblpXSpec="center" w:tblpY="171"/>
        <w:tblW w:w="7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5"/>
        <w:gridCol w:w="1311"/>
        <w:gridCol w:w="1879"/>
        <w:gridCol w:w="1152"/>
        <w:gridCol w:w="1691"/>
      </w:tblGrid>
      <w:tr w:rsidR="000210FA" w:rsidRPr="000210FA" w:rsidTr="00886C03">
        <w:tc>
          <w:tcPr>
            <w:tcW w:w="1305" w:type="dxa"/>
          </w:tcPr>
          <w:p w:rsidR="000210FA" w:rsidRPr="000210FA" w:rsidRDefault="000210FA" w:rsidP="000210FA">
            <w:pPr>
              <w:widowControl/>
              <w:autoSpaceDE/>
              <w:autoSpaceDN/>
              <w:adjustRightInd/>
              <w:jc w:val="center"/>
              <w:rPr>
                <w:b/>
                <w:lang w:val="ru-RU"/>
              </w:rPr>
            </w:pPr>
            <w:r w:rsidRPr="000210FA">
              <w:rPr>
                <w:b/>
                <w:lang w:val="ru-RU"/>
              </w:rPr>
              <w:t>Сочинени</w:t>
            </w:r>
          </w:p>
        </w:tc>
        <w:tc>
          <w:tcPr>
            <w:tcW w:w="1311" w:type="dxa"/>
          </w:tcPr>
          <w:p w:rsidR="000210FA" w:rsidRPr="000210FA" w:rsidRDefault="000210FA" w:rsidP="000210FA">
            <w:pPr>
              <w:widowControl/>
              <w:autoSpaceDE/>
              <w:autoSpaceDN/>
              <w:adjustRightInd/>
              <w:jc w:val="center"/>
              <w:rPr>
                <w:b/>
                <w:lang w:val="ru-RU"/>
              </w:rPr>
            </w:pPr>
            <w:r w:rsidRPr="000210FA">
              <w:rPr>
                <w:b/>
                <w:lang w:val="ru-RU"/>
              </w:rPr>
              <w:t>Изложени</w:t>
            </w:r>
          </w:p>
        </w:tc>
        <w:tc>
          <w:tcPr>
            <w:tcW w:w="1879" w:type="dxa"/>
          </w:tcPr>
          <w:p w:rsidR="000210FA" w:rsidRPr="000210FA" w:rsidRDefault="000210FA" w:rsidP="000210FA">
            <w:pPr>
              <w:widowControl/>
              <w:autoSpaceDE/>
              <w:autoSpaceDN/>
              <w:adjustRightInd/>
              <w:jc w:val="center"/>
              <w:rPr>
                <w:b/>
                <w:lang w:val="ru-RU"/>
              </w:rPr>
            </w:pPr>
            <w:r w:rsidRPr="000210FA">
              <w:rPr>
                <w:b/>
                <w:lang w:val="ru-RU"/>
              </w:rPr>
              <w:t>Изложенин барам</w:t>
            </w:r>
          </w:p>
        </w:tc>
        <w:tc>
          <w:tcPr>
            <w:tcW w:w="1152" w:type="dxa"/>
          </w:tcPr>
          <w:p w:rsidR="000210FA" w:rsidRPr="000210FA" w:rsidRDefault="000210FA" w:rsidP="000210FA">
            <w:pPr>
              <w:widowControl/>
              <w:autoSpaceDE/>
              <w:autoSpaceDN/>
              <w:adjustRightInd/>
              <w:jc w:val="center"/>
              <w:rPr>
                <w:b/>
                <w:lang w:val="ru-RU"/>
              </w:rPr>
            </w:pPr>
            <w:r w:rsidRPr="000210FA">
              <w:rPr>
                <w:b/>
                <w:lang w:val="ru-RU"/>
              </w:rPr>
              <w:t>Диктант</w:t>
            </w:r>
          </w:p>
        </w:tc>
        <w:tc>
          <w:tcPr>
            <w:tcW w:w="1691" w:type="dxa"/>
          </w:tcPr>
          <w:p w:rsidR="000210FA" w:rsidRPr="000210FA" w:rsidRDefault="000210FA" w:rsidP="000210FA">
            <w:pPr>
              <w:widowControl/>
              <w:autoSpaceDE/>
              <w:autoSpaceDN/>
              <w:adjustRightInd/>
              <w:jc w:val="center"/>
              <w:rPr>
                <w:b/>
                <w:lang w:val="ru-RU"/>
              </w:rPr>
            </w:pPr>
            <w:r w:rsidRPr="000210FA">
              <w:rPr>
                <w:b/>
                <w:lang w:val="ru-RU"/>
              </w:rPr>
              <w:t>Диктантан барам</w:t>
            </w:r>
          </w:p>
        </w:tc>
      </w:tr>
      <w:tr w:rsidR="000210FA" w:rsidRPr="000210FA" w:rsidTr="00886C03">
        <w:tc>
          <w:tcPr>
            <w:tcW w:w="1305" w:type="dxa"/>
          </w:tcPr>
          <w:p w:rsidR="000210FA" w:rsidRPr="000210FA" w:rsidRDefault="000210FA" w:rsidP="000210FA">
            <w:pPr>
              <w:widowControl/>
              <w:autoSpaceDE/>
              <w:autoSpaceDN/>
              <w:adjustRightInd/>
              <w:jc w:val="center"/>
              <w:rPr>
                <w:b/>
                <w:lang w:val="ru-RU"/>
              </w:rPr>
            </w:pPr>
            <w:r w:rsidRPr="000210FA">
              <w:rPr>
                <w:b/>
                <w:lang w:val="ru-RU"/>
              </w:rPr>
              <w:t>1</w:t>
            </w:r>
          </w:p>
        </w:tc>
        <w:tc>
          <w:tcPr>
            <w:tcW w:w="1311" w:type="dxa"/>
          </w:tcPr>
          <w:p w:rsidR="000210FA" w:rsidRPr="000210FA" w:rsidRDefault="000210FA" w:rsidP="000210FA">
            <w:pPr>
              <w:widowControl/>
              <w:autoSpaceDE/>
              <w:autoSpaceDN/>
              <w:adjustRightInd/>
              <w:jc w:val="center"/>
              <w:rPr>
                <w:b/>
                <w:lang w:val="ru-RU"/>
              </w:rPr>
            </w:pPr>
            <w:r w:rsidRPr="000210FA">
              <w:rPr>
                <w:b/>
                <w:lang w:val="ru-RU"/>
              </w:rPr>
              <w:t>2</w:t>
            </w:r>
          </w:p>
        </w:tc>
        <w:tc>
          <w:tcPr>
            <w:tcW w:w="1879" w:type="dxa"/>
          </w:tcPr>
          <w:p w:rsidR="000210FA" w:rsidRPr="000210FA" w:rsidRDefault="000210FA" w:rsidP="000210FA">
            <w:pPr>
              <w:widowControl/>
              <w:autoSpaceDE/>
              <w:autoSpaceDN/>
              <w:adjustRightInd/>
              <w:jc w:val="center"/>
              <w:rPr>
                <w:b/>
                <w:lang w:val="ru-RU"/>
              </w:rPr>
            </w:pPr>
            <w:r w:rsidRPr="000210FA">
              <w:rPr>
                <w:b/>
                <w:lang w:val="ru-RU"/>
              </w:rPr>
              <w:t>80-90 дош</w:t>
            </w:r>
          </w:p>
        </w:tc>
        <w:tc>
          <w:tcPr>
            <w:tcW w:w="1152" w:type="dxa"/>
          </w:tcPr>
          <w:p w:rsidR="000210FA" w:rsidRPr="000210FA" w:rsidRDefault="000210FA" w:rsidP="000210FA">
            <w:pPr>
              <w:widowControl/>
              <w:autoSpaceDE/>
              <w:autoSpaceDN/>
              <w:adjustRightInd/>
              <w:jc w:val="center"/>
              <w:rPr>
                <w:b/>
                <w:lang w:val="ru-RU"/>
              </w:rPr>
            </w:pPr>
            <w:r w:rsidRPr="000210FA">
              <w:rPr>
                <w:b/>
                <w:lang w:val="ru-RU"/>
              </w:rPr>
              <w:t>4</w:t>
            </w:r>
          </w:p>
        </w:tc>
        <w:tc>
          <w:tcPr>
            <w:tcW w:w="1691" w:type="dxa"/>
          </w:tcPr>
          <w:p w:rsidR="000210FA" w:rsidRPr="000210FA" w:rsidRDefault="000210FA" w:rsidP="000210FA">
            <w:pPr>
              <w:widowControl/>
              <w:autoSpaceDE/>
              <w:autoSpaceDN/>
              <w:adjustRightInd/>
              <w:jc w:val="center"/>
              <w:rPr>
                <w:b/>
                <w:lang w:val="ru-RU"/>
              </w:rPr>
            </w:pPr>
            <w:r w:rsidRPr="000210FA">
              <w:rPr>
                <w:b/>
                <w:lang w:val="ru-RU"/>
              </w:rPr>
              <w:t>60-65  дош</w:t>
            </w:r>
          </w:p>
        </w:tc>
      </w:tr>
      <w:tr w:rsidR="000210FA" w:rsidRPr="000210FA" w:rsidTr="00886C03">
        <w:tc>
          <w:tcPr>
            <w:tcW w:w="1305" w:type="dxa"/>
          </w:tcPr>
          <w:p w:rsidR="000210FA" w:rsidRPr="000210FA" w:rsidRDefault="000210FA" w:rsidP="000210FA">
            <w:pPr>
              <w:widowControl/>
              <w:autoSpaceDE/>
              <w:autoSpaceDN/>
              <w:adjustRightInd/>
              <w:jc w:val="center"/>
              <w:rPr>
                <w:b/>
                <w:lang w:val="ru-RU"/>
              </w:rPr>
            </w:pPr>
          </w:p>
        </w:tc>
        <w:tc>
          <w:tcPr>
            <w:tcW w:w="1311" w:type="dxa"/>
          </w:tcPr>
          <w:p w:rsidR="000210FA" w:rsidRPr="000210FA" w:rsidRDefault="000210FA" w:rsidP="000210FA">
            <w:pPr>
              <w:widowControl/>
              <w:autoSpaceDE/>
              <w:autoSpaceDN/>
              <w:adjustRightInd/>
              <w:jc w:val="center"/>
              <w:rPr>
                <w:b/>
                <w:lang w:val="ru-RU"/>
              </w:rPr>
            </w:pPr>
          </w:p>
        </w:tc>
        <w:tc>
          <w:tcPr>
            <w:tcW w:w="1879" w:type="dxa"/>
          </w:tcPr>
          <w:p w:rsidR="000210FA" w:rsidRPr="000210FA" w:rsidRDefault="000210FA" w:rsidP="000210FA">
            <w:pPr>
              <w:widowControl/>
              <w:autoSpaceDE/>
              <w:autoSpaceDN/>
              <w:adjustRightInd/>
              <w:jc w:val="center"/>
              <w:rPr>
                <w:b/>
                <w:lang w:val="ru-RU"/>
              </w:rPr>
            </w:pPr>
          </w:p>
        </w:tc>
        <w:tc>
          <w:tcPr>
            <w:tcW w:w="1152" w:type="dxa"/>
          </w:tcPr>
          <w:p w:rsidR="000210FA" w:rsidRPr="000210FA" w:rsidRDefault="000210FA" w:rsidP="000210FA">
            <w:pPr>
              <w:widowControl/>
              <w:autoSpaceDE/>
              <w:autoSpaceDN/>
              <w:adjustRightInd/>
              <w:jc w:val="center"/>
              <w:rPr>
                <w:b/>
                <w:lang w:val="ru-RU"/>
              </w:rPr>
            </w:pPr>
          </w:p>
        </w:tc>
        <w:tc>
          <w:tcPr>
            <w:tcW w:w="1691" w:type="dxa"/>
          </w:tcPr>
          <w:p w:rsidR="000210FA" w:rsidRPr="000210FA" w:rsidRDefault="000210FA" w:rsidP="000210FA">
            <w:pPr>
              <w:widowControl/>
              <w:autoSpaceDE/>
              <w:autoSpaceDN/>
              <w:adjustRightInd/>
              <w:jc w:val="center"/>
              <w:rPr>
                <w:b/>
                <w:lang w:val="ru-RU"/>
              </w:rPr>
            </w:pPr>
          </w:p>
        </w:tc>
      </w:tr>
    </w:tbl>
    <w:p w:rsidR="000210FA" w:rsidRPr="000210FA" w:rsidRDefault="000210FA" w:rsidP="000210FA">
      <w:pPr>
        <w:widowControl/>
        <w:autoSpaceDE/>
        <w:autoSpaceDN/>
        <w:adjustRightInd/>
        <w:rPr>
          <w:b/>
          <w:lang w:val="ru-RU"/>
        </w:rPr>
      </w:pPr>
    </w:p>
    <w:p w:rsidR="000210FA" w:rsidRPr="000210FA" w:rsidRDefault="000210FA" w:rsidP="000210FA">
      <w:pPr>
        <w:widowControl/>
        <w:autoSpaceDE/>
        <w:autoSpaceDN/>
        <w:adjustRightInd/>
        <w:jc w:val="center"/>
        <w:rPr>
          <w:b/>
          <w:sz w:val="28"/>
          <w:szCs w:val="28"/>
          <w:lang w:val="ru-RU"/>
        </w:rPr>
      </w:pPr>
    </w:p>
    <w:p w:rsidR="000210FA" w:rsidRPr="000210FA" w:rsidRDefault="000210FA" w:rsidP="000210FA">
      <w:pPr>
        <w:widowControl/>
        <w:autoSpaceDE/>
        <w:autoSpaceDN/>
        <w:adjustRightInd/>
        <w:jc w:val="center"/>
        <w:rPr>
          <w:b/>
          <w:sz w:val="28"/>
          <w:szCs w:val="28"/>
          <w:lang w:val="ru-RU"/>
        </w:rPr>
      </w:pPr>
    </w:p>
    <w:p w:rsidR="000210FA" w:rsidRPr="000210FA" w:rsidRDefault="000210FA" w:rsidP="000210FA">
      <w:pPr>
        <w:widowControl/>
        <w:autoSpaceDE/>
        <w:autoSpaceDN/>
        <w:adjustRightInd/>
        <w:jc w:val="center"/>
        <w:rPr>
          <w:b/>
          <w:sz w:val="28"/>
          <w:szCs w:val="28"/>
          <w:lang w:val="ru-RU"/>
        </w:rPr>
      </w:pPr>
    </w:p>
    <w:p w:rsidR="000210FA" w:rsidRPr="000210FA" w:rsidRDefault="000210FA" w:rsidP="000210FA">
      <w:pPr>
        <w:widowControl/>
        <w:autoSpaceDE/>
        <w:autoSpaceDN/>
        <w:adjustRightInd/>
        <w:rPr>
          <w:b/>
          <w:sz w:val="28"/>
          <w:szCs w:val="28"/>
          <w:lang w:val="ru-RU"/>
        </w:rPr>
      </w:pPr>
    </w:p>
    <w:tbl>
      <w:tblPr>
        <w:tblW w:w="10348"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2"/>
        <w:gridCol w:w="3553"/>
        <w:gridCol w:w="1559"/>
        <w:gridCol w:w="2126"/>
        <w:gridCol w:w="2268"/>
      </w:tblGrid>
      <w:tr w:rsidR="00416089" w:rsidRPr="000210FA" w:rsidTr="00416089">
        <w:trPr>
          <w:trHeight w:val="480"/>
        </w:trPr>
        <w:tc>
          <w:tcPr>
            <w:tcW w:w="842" w:type="dxa"/>
            <w:vMerge w:val="restart"/>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Раг1</w:t>
            </w:r>
          </w:p>
        </w:tc>
        <w:tc>
          <w:tcPr>
            <w:tcW w:w="3553" w:type="dxa"/>
            <w:vMerge w:val="restart"/>
          </w:tcPr>
          <w:p w:rsidR="00416089" w:rsidRPr="000210FA" w:rsidRDefault="00416089" w:rsidP="000210FA">
            <w:pPr>
              <w:widowControl/>
              <w:autoSpaceDE/>
              <w:autoSpaceDN/>
              <w:adjustRightInd/>
              <w:rPr>
                <w:b/>
                <w:sz w:val="28"/>
                <w:szCs w:val="28"/>
                <w:lang w:val="ru-RU"/>
              </w:rPr>
            </w:pPr>
            <w:r w:rsidRPr="000210FA">
              <w:rPr>
                <w:b/>
                <w:sz w:val="28"/>
                <w:szCs w:val="28"/>
                <w:lang w:val="ru-RU"/>
              </w:rPr>
              <w:t xml:space="preserve">                                  Урокан тема</w:t>
            </w:r>
          </w:p>
        </w:tc>
        <w:tc>
          <w:tcPr>
            <w:tcW w:w="1559" w:type="dxa"/>
            <w:vMerge w:val="restart"/>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Маса сахьт</w:t>
            </w:r>
          </w:p>
        </w:tc>
        <w:tc>
          <w:tcPr>
            <w:tcW w:w="2126"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Планаца</w:t>
            </w:r>
          </w:p>
        </w:tc>
        <w:tc>
          <w:tcPr>
            <w:tcW w:w="2268" w:type="dxa"/>
          </w:tcPr>
          <w:p w:rsidR="00416089" w:rsidRPr="000210FA" w:rsidRDefault="00416089" w:rsidP="000210FA">
            <w:pPr>
              <w:widowControl/>
              <w:autoSpaceDE/>
              <w:autoSpaceDN/>
              <w:adjustRightInd/>
              <w:rPr>
                <w:b/>
                <w:sz w:val="28"/>
                <w:szCs w:val="28"/>
                <w:lang w:val="ru-RU"/>
              </w:rPr>
            </w:pPr>
            <w:r w:rsidRPr="000210FA">
              <w:rPr>
                <w:b/>
                <w:sz w:val="28"/>
                <w:szCs w:val="28"/>
                <w:lang w:val="ru-RU"/>
              </w:rPr>
              <w:t>Билггал</w:t>
            </w:r>
          </w:p>
        </w:tc>
      </w:tr>
      <w:tr w:rsidR="00416089" w:rsidRPr="000210FA" w:rsidTr="00416089">
        <w:trPr>
          <w:trHeight w:val="322"/>
        </w:trPr>
        <w:tc>
          <w:tcPr>
            <w:tcW w:w="842" w:type="dxa"/>
            <w:vMerge/>
          </w:tcPr>
          <w:p w:rsidR="00416089" w:rsidRPr="000210FA" w:rsidRDefault="00416089" w:rsidP="000210FA">
            <w:pPr>
              <w:widowControl/>
              <w:autoSpaceDE/>
              <w:autoSpaceDN/>
              <w:adjustRightInd/>
              <w:rPr>
                <w:b/>
                <w:sz w:val="28"/>
                <w:szCs w:val="28"/>
                <w:lang w:val="ru-RU"/>
              </w:rPr>
            </w:pPr>
          </w:p>
        </w:tc>
        <w:tc>
          <w:tcPr>
            <w:tcW w:w="3553" w:type="dxa"/>
            <w:vMerge/>
          </w:tcPr>
          <w:p w:rsidR="00416089" w:rsidRPr="000210FA" w:rsidRDefault="00416089" w:rsidP="000210FA">
            <w:pPr>
              <w:widowControl/>
              <w:autoSpaceDE/>
              <w:autoSpaceDN/>
              <w:adjustRightInd/>
              <w:rPr>
                <w:b/>
                <w:sz w:val="28"/>
                <w:szCs w:val="28"/>
                <w:lang w:val="ru-RU"/>
              </w:rPr>
            </w:pPr>
          </w:p>
        </w:tc>
        <w:tc>
          <w:tcPr>
            <w:tcW w:w="1559" w:type="dxa"/>
            <w:vMerge/>
          </w:tcPr>
          <w:p w:rsidR="00416089" w:rsidRPr="000210FA" w:rsidRDefault="00416089" w:rsidP="000210FA">
            <w:pPr>
              <w:widowControl/>
              <w:autoSpaceDE/>
              <w:autoSpaceDN/>
              <w:adjustRightInd/>
              <w:rPr>
                <w:b/>
                <w:sz w:val="28"/>
                <w:szCs w:val="28"/>
                <w:lang w:val="ru-RU"/>
              </w:rPr>
            </w:pPr>
          </w:p>
        </w:tc>
        <w:tc>
          <w:tcPr>
            <w:tcW w:w="2126" w:type="dxa"/>
          </w:tcPr>
          <w:p w:rsidR="00416089" w:rsidRPr="000210FA" w:rsidRDefault="00416089" w:rsidP="000210FA">
            <w:pPr>
              <w:widowControl/>
              <w:autoSpaceDE/>
              <w:autoSpaceDN/>
              <w:adjustRightInd/>
              <w:rPr>
                <w:b/>
                <w:sz w:val="28"/>
                <w:szCs w:val="28"/>
                <w:lang w:val="ru-RU"/>
              </w:rPr>
            </w:pPr>
          </w:p>
        </w:tc>
        <w:tc>
          <w:tcPr>
            <w:tcW w:w="2268" w:type="dxa"/>
          </w:tcPr>
          <w:p w:rsidR="00416089" w:rsidRPr="000210FA" w:rsidRDefault="00416089" w:rsidP="000210FA">
            <w:pPr>
              <w:widowControl/>
              <w:autoSpaceDE/>
              <w:autoSpaceDN/>
              <w:adjustRightInd/>
              <w:rPr>
                <w:b/>
                <w:sz w:val="28"/>
                <w:szCs w:val="28"/>
                <w:lang w:val="ru-RU"/>
              </w:rPr>
            </w:pPr>
          </w:p>
        </w:tc>
      </w:tr>
      <w:tr w:rsidR="00416089" w:rsidRPr="000210FA" w:rsidTr="00416089">
        <w:trPr>
          <w:trHeight w:val="330"/>
        </w:trPr>
        <w:tc>
          <w:tcPr>
            <w:tcW w:w="10348" w:type="dxa"/>
            <w:gridSpan w:val="5"/>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 xml:space="preserve">                                      1амийнарг карладаккхар-28с.</w:t>
            </w:r>
          </w:p>
        </w:tc>
      </w:tr>
      <w:tr w:rsidR="00416089" w:rsidRPr="000210FA" w:rsidTr="00416089">
        <w:trPr>
          <w:trHeight w:val="330"/>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w:t>
            </w:r>
          </w:p>
        </w:tc>
        <w:tc>
          <w:tcPr>
            <w:tcW w:w="3553" w:type="dxa"/>
          </w:tcPr>
          <w:p w:rsidR="00416089" w:rsidRPr="000210FA" w:rsidRDefault="00416089" w:rsidP="000210FA">
            <w:pPr>
              <w:widowControl/>
              <w:autoSpaceDE/>
              <w:autoSpaceDN/>
              <w:adjustRightInd/>
              <w:rPr>
                <w:lang w:val="ru-RU"/>
              </w:rPr>
            </w:pPr>
            <w:r w:rsidRPr="000210FA">
              <w:rPr>
                <w:lang w:val="ru-RU"/>
              </w:rPr>
              <w:t>Дош. Предложени. Текст</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330"/>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2</w:t>
            </w:r>
          </w:p>
        </w:tc>
        <w:tc>
          <w:tcPr>
            <w:tcW w:w="3553" w:type="dxa"/>
          </w:tcPr>
          <w:p w:rsidR="00416089" w:rsidRPr="000210FA" w:rsidRDefault="00416089" w:rsidP="000210FA">
            <w:pPr>
              <w:widowControl/>
              <w:autoSpaceDE/>
              <w:autoSpaceDN/>
              <w:adjustRightInd/>
              <w:rPr>
                <w:lang w:val="ru-RU"/>
              </w:rPr>
            </w:pPr>
            <w:r w:rsidRPr="000210FA">
              <w:rPr>
                <w:lang w:val="ru-RU"/>
              </w:rPr>
              <w:t>Дош. Предложени. Текст</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315"/>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3</w:t>
            </w:r>
          </w:p>
        </w:tc>
        <w:tc>
          <w:tcPr>
            <w:tcW w:w="3553" w:type="dxa"/>
          </w:tcPr>
          <w:p w:rsidR="00416089" w:rsidRPr="000210FA" w:rsidRDefault="00416089" w:rsidP="000210FA">
            <w:pPr>
              <w:widowControl/>
              <w:autoSpaceDE/>
              <w:autoSpaceDN/>
              <w:adjustRightInd/>
              <w:rPr>
                <w:lang w:val="ru-RU"/>
              </w:rPr>
            </w:pPr>
            <w:r w:rsidRPr="000210FA">
              <w:rPr>
                <w:lang w:val="ru-RU"/>
              </w:rPr>
              <w:t>Предложенин  меженаш</w:t>
            </w:r>
          </w:p>
        </w:tc>
        <w:tc>
          <w:tcPr>
            <w:tcW w:w="1559" w:type="dxa"/>
          </w:tcPr>
          <w:p w:rsidR="00416089" w:rsidRPr="000210FA" w:rsidRDefault="00416089" w:rsidP="000210FA">
            <w:pPr>
              <w:widowControl/>
              <w:tabs>
                <w:tab w:val="left" w:pos="300"/>
                <w:tab w:val="center" w:pos="388"/>
              </w:tabs>
              <w:autoSpaceDE/>
              <w:autoSpaceDN/>
              <w:adjustRightInd/>
              <w:rPr>
                <w:sz w:val="28"/>
                <w:szCs w:val="28"/>
                <w:lang w:val="ru-RU"/>
              </w:rPr>
            </w:pPr>
            <w:r w:rsidRPr="000210FA">
              <w:rPr>
                <w:sz w:val="28"/>
                <w:szCs w:val="28"/>
                <w:lang w:val="ru-RU"/>
              </w:rPr>
              <w:tab/>
              <w:t xml:space="preserve">    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315"/>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4</w:t>
            </w:r>
          </w:p>
        </w:tc>
        <w:tc>
          <w:tcPr>
            <w:tcW w:w="3553" w:type="dxa"/>
          </w:tcPr>
          <w:p w:rsidR="00416089" w:rsidRPr="000210FA" w:rsidRDefault="00416089" w:rsidP="000210FA">
            <w:pPr>
              <w:widowControl/>
              <w:autoSpaceDE/>
              <w:autoSpaceDN/>
              <w:adjustRightInd/>
              <w:rPr>
                <w:lang w:val="ru-RU"/>
              </w:rPr>
            </w:pPr>
            <w:r w:rsidRPr="000210FA">
              <w:rPr>
                <w:lang w:val="ru-RU"/>
              </w:rPr>
              <w:t>Предложенин  меженаш</w:t>
            </w:r>
          </w:p>
        </w:tc>
        <w:tc>
          <w:tcPr>
            <w:tcW w:w="1559" w:type="dxa"/>
          </w:tcPr>
          <w:p w:rsidR="00416089" w:rsidRPr="000210FA" w:rsidRDefault="00416089" w:rsidP="000210FA">
            <w:pPr>
              <w:widowControl/>
              <w:tabs>
                <w:tab w:val="left" w:pos="300"/>
                <w:tab w:val="center" w:pos="388"/>
              </w:tabs>
              <w:autoSpaceDE/>
              <w:autoSpaceDN/>
              <w:adjustRightInd/>
              <w:rPr>
                <w:sz w:val="28"/>
                <w:szCs w:val="28"/>
                <w:lang w:val="ru-RU"/>
              </w:rPr>
            </w:pPr>
            <w:r w:rsidRPr="000210FA">
              <w:rPr>
                <w:sz w:val="28"/>
                <w:szCs w:val="28"/>
                <w:lang w:val="ru-RU"/>
              </w:rPr>
              <w:t xml:space="preserve">        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465"/>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5</w:t>
            </w:r>
          </w:p>
        </w:tc>
        <w:tc>
          <w:tcPr>
            <w:tcW w:w="3553" w:type="dxa"/>
          </w:tcPr>
          <w:p w:rsidR="00416089" w:rsidRPr="000210FA" w:rsidRDefault="00416089" w:rsidP="000210FA">
            <w:pPr>
              <w:widowControl/>
              <w:autoSpaceDE/>
              <w:autoSpaceDN/>
              <w:adjustRightInd/>
              <w:rPr>
                <w:b/>
                <w:lang w:val="ru-RU"/>
              </w:rPr>
            </w:pPr>
            <w:r w:rsidRPr="000210FA">
              <w:rPr>
                <w:lang w:val="ru-RU"/>
              </w:rPr>
              <w:t>Текстийн тайпанаш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596"/>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6</w:t>
            </w:r>
          </w:p>
        </w:tc>
        <w:tc>
          <w:tcPr>
            <w:tcW w:w="3553" w:type="dxa"/>
          </w:tcPr>
          <w:p w:rsidR="00416089" w:rsidRPr="000210FA" w:rsidRDefault="00416089" w:rsidP="000210FA">
            <w:pPr>
              <w:widowControl/>
              <w:autoSpaceDE/>
              <w:autoSpaceDN/>
              <w:adjustRightInd/>
              <w:rPr>
                <w:color w:val="FF0000"/>
                <w:lang w:val="ru-RU"/>
              </w:rPr>
            </w:pPr>
            <w:r w:rsidRPr="000210FA">
              <w:rPr>
                <w:color w:val="FF0000"/>
                <w:lang w:val="ru-RU"/>
              </w:rPr>
              <w:t xml:space="preserve">Талламан болх </w:t>
            </w:r>
          </w:p>
          <w:p w:rsidR="00416089" w:rsidRPr="000210FA" w:rsidRDefault="00416089" w:rsidP="000210FA">
            <w:pPr>
              <w:widowControl/>
              <w:autoSpaceDE/>
              <w:autoSpaceDN/>
              <w:adjustRightInd/>
              <w:rPr>
                <w:color w:val="FF0000"/>
                <w:lang w:val="ru-RU"/>
              </w:rPr>
            </w:pP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596"/>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7</w:t>
            </w:r>
          </w:p>
        </w:tc>
        <w:tc>
          <w:tcPr>
            <w:tcW w:w="3553" w:type="dxa"/>
          </w:tcPr>
          <w:p w:rsidR="00416089" w:rsidRPr="000210FA" w:rsidRDefault="00416089" w:rsidP="000210FA">
            <w:pPr>
              <w:widowControl/>
              <w:autoSpaceDE/>
              <w:autoSpaceDN/>
              <w:adjustRightInd/>
              <w:rPr>
                <w:color w:val="FF0000"/>
                <w:lang w:val="ru-RU"/>
              </w:rPr>
            </w:pPr>
            <w:r w:rsidRPr="000210FA">
              <w:rPr>
                <w:color w:val="FF0000"/>
                <w:lang w:val="ru-RU"/>
              </w:rPr>
              <w:t>Г1алаташ т1ехь болх</w:t>
            </w:r>
          </w:p>
          <w:p w:rsidR="00416089" w:rsidRPr="000210FA" w:rsidRDefault="00416089" w:rsidP="000210FA">
            <w:pPr>
              <w:widowControl/>
              <w:autoSpaceDE/>
              <w:autoSpaceDN/>
              <w:adjustRightInd/>
              <w:rPr>
                <w:color w:val="FF0000"/>
                <w:lang w:val="ru-RU"/>
              </w:rPr>
            </w:pPr>
            <w:r w:rsidRPr="000210FA">
              <w:rPr>
                <w:lang w:val="ru-RU"/>
              </w:rPr>
              <w:t xml:space="preserve"> Аьзнаш а, элпаш а</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375"/>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8</w:t>
            </w:r>
          </w:p>
        </w:tc>
        <w:tc>
          <w:tcPr>
            <w:tcW w:w="3553" w:type="dxa"/>
          </w:tcPr>
          <w:p w:rsidR="00416089" w:rsidRPr="000210FA" w:rsidRDefault="00416089" w:rsidP="000210FA">
            <w:pPr>
              <w:widowControl/>
              <w:autoSpaceDE/>
              <w:autoSpaceDN/>
              <w:adjustRightInd/>
              <w:rPr>
                <w:lang w:val="ru-RU"/>
              </w:rPr>
            </w:pPr>
            <w:r w:rsidRPr="000210FA">
              <w:rPr>
                <w:lang w:val="ru-RU"/>
              </w:rPr>
              <w:t xml:space="preserve"> Аьзнаш а, элпаш а</w:t>
            </w:r>
          </w:p>
          <w:p w:rsidR="00416089" w:rsidRPr="000210FA" w:rsidRDefault="00416089" w:rsidP="000210FA">
            <w:pPr>
              <w:widowControl/>
              <w:autoSpaceDE/>
              <w:autoSpaceDN/>
              <w:adjustRightInd/>
              <w:rPr>
                <w:lang w:val="ru-RU"/>
              </w:rPr>
            </w:pPr>
            <w:r w:rsidRPr="000210FA">
              <w:rPr>
                <w:lang w:val="ru-RU"/>
              </w:rPr>
              <w:t xml:space="preserve"> Дешдакъа</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375"/>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9</w:t>
            </w:r>
          </w:p>
        </w:tc>
        <w:tc>
          <w:tcPr>
            <w:tcW w:w="3553" w:type="dxa"/>
          </w:tcPr>
          <w:p w:rsidR="00416089" w:rsidRPr="000210FA" w:rsidRDefault="00416089" w:rsidP="000210FA">
            <w:pPr>
              <w:widowControl/>
              <w:autoSpaceDE/>
              <w:autoSpaceDN/>
              <w:adjustRightInd/>
              <w:rPr>
                <w:lang w:val="ru-RU"/>
              </w:rPr>
            </w:pPr>
            <w:r w:rsidRPr="000210FA">
              <w:rPr>
                <w:lang w:val="ru-RU"/>
              </w:rPr>
              <w:t>Аьзнаш а, элпаш а</w:t>
            </w:r>
          </w:p>
          <w:p w:rsidR="00416089" w:rsidRPr="000210FA" w:rsidRDefault="00416089" w:rsidP="000210FA">
            <w:pPr>
              <w:widowControl/>
              <w:autoSpaceDE/>
              <w:autoSpaceDN/>
              <w:adjustRightInd/>
              <w:rPr>
                <w:lang w:val="ru-RU"/>
              </w:rPr>
            </w:pPr>
            <w:r w:rsidRPr="000210FA">
              <w:rPr>
                <w:lang w:val="ru-RU"/>
              </w:rPr>
              <w:t xml:space="preserve"> Дешдакъа</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325"/>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10</w:t>
            </w:r>
          </w:p>
        </w:tc>
        <w:tc>
          <w:tcPr>
            <w:tcW w:w="3553" w:type="dxa"/>
          </w:tcPr>
          <w:p w:rsidR="00416089" w:rsidRPr="000210FA" w:rsidRDefault="00416089" w:rsidP="000210FA">
            <w:pPr>
              <w:widowControl/>
              <w:autoSpaceDE/>
              <w:autoSpaceDN/>
              <w:adjustRightInd/>
              <w:rPr>
                <w:color w:val="FF0000"/>
                <w:lang w:val="ru-RU"/>
              </w:rPr>
            </w:pPr>
            <w:r w:rsidRPr="000210FA">
              <w:rPr>
                <w:rFonts w:eastAsia="Calibri"/>
                <w:lang w:val="ru-RU" w:eastAsia="en-US"/>
              </w:rPr>
              <w:t>Дешан х1оттам.</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325"/>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11</w:t>
            </w:r>
          </w:p>
        </w:tc>
        <w:tc>
          <w:tcPr>
            <w:tcW w:w="3553" w:type="dxa"/>
          </w:tcPr>
          <w:p w:rsidR="00416089" w:rsidRPr="000210FA" w:rsidRDefault="00416089" w:rsidP="000210FA">
            <w:pPr>
              <w:widowControl/>
              <w:autoSpaceDE/>
              <w:autoSpaceDN/>
              <w:adjustRightInd/>
              <w:rPr>
                <w:rFonts w:eastAsia="Calibri"/>
                <w:lang w:val="ru-RU" w:eastAsia="en-US"/>
              </w:rPr>
            </w:pPr>
            <w:r w:rsidRPr="000210FA">
              <w:rPr>
                <w:rFonts w:eastAsia="Calibri"/>
                <w:lang w:val="ru-RU" w:eastAsia="en-US"/>
              </w:rPr>
              <w:t>Дешан х1оттам</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389"/>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12</w:t>
            </w:r>
          </w:p>
        </w:tc>
        <w:tc>
          <w:tcPr>
            <w:tcW w:w="3553" w:type="dxa"/>
          </w:tcPr>
          <w:p w:rsidR="00416089" w:rsidRPr="000210FA" w:rsidRDefault="00416089" w:rsidP="000210FA">
            <w:pPr>
              <w:widowControl/>
              <w:autoSpaceDE/>
              <w:autoSpaceDN/>
              <w:adjustRightInd/>
              <w:spacing w:after="200"/>
              <w:contextualSpacing/>
              <w:rPr>
                <w:rFonts w:eastAsia="Calibri"/>
                <w:lang w:val="ru-RU" w:eastAsia="en-US"/>
              </w:rPr>
            </w:pPr>
            <w:r w:rsidRPr="000210FA">
              <w:rPr>
                <w:rFonts w:eastAsia="Calibri"/>
                <w:lang w:val="ru-RU" w:eastAsia="en-US"/>
              </w:rPr>
              <w:t>Чолхе  дешнаш.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424"/>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13</w:t>
            </w:r>
          </w:p>
        </w:tc>
        <w:tc>
          <w:tcPr>
            <w:tcW w:w="3553" w:type="dxa"/>
          </w:tcPr>
          <w:p w:rsidR="00416089" w:rsidRPr="000210FA" w:rsidRDefault="00416089" w:rsidP="000210FA">
            <w:pPr>
              <w:widowControl/>
              <w:autoSpaceDE/>
              <w:autoSpaceDN/>
              <w:adjustRightInd/>
              <w:rPr>
                <w:lang w:val="ru-RU"/>
              </w:rPr>
            </w:pPr>
            <w:r w:rsidRPr="000210FA">
              <w:rPr>
                <w:lang w:val="ru-RU"/>
              </w:rPr>
              <w:t>Дешхьалхенийн нийсаязъядар.</w:t>
            </w:r>
          </w:p>
          <w:p w:rsidR="00416089" w:rsidRPr="000210FA" w:rsidRDefault="00416089" w:rsidP="000210FA">
            <w:pPr>
              <w:widowControl/>
              <w:autoSpaceDE/>
              <w:autoSpaceDN/>
              <w:adjustRightInd/>
              <w:rPr>
                <w:lang w:val="ru-RU"/>
              </w:rPr>
            </w:pPr>
            <w:r w:rsidRPr="000210FA">
              <w:rPr>
                <w:lang w:val="ru-RU"/>
              </w:rPr>
              <w:t>Дешхьалхе, дешт1аьхье.</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424"/>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14</w:t>
            </w:r>
          </w:p>
        </w:tc>
        <w:tc>
          <w:tcPr>
            <w:tcW w:w="3553" w:type="dxa"/>
          </w:tcPr>
          <w:p w:rsidR="00416089" w:rsidRPr="000210FA" w:rsidRDefault="00416089" w:rsidP="000210FA">
            <w:pPr>
              <w:widowControl/>
              <w:autoSpaceDE/>
              <w:autoSpaceDN/>
              <w:adjustRightInd/>
              <w:rPr>
                <w:lang w:val="ru-RU"/>
              </w:rPr>
            </w:pPr>
            <w:r w:rsidRPr="000210FA">
              <w:rPr>
                <w:lang w:val="ru-RU"/>
              </w:rPr>
              <w:t>Дешхьалхенийн нийсаязъядар.</w:t>
            </w:r>
          </w:p>
          <w:p w:rsidR="00416089" w:rsidRPr="000210FA" w:rsidRDefault="00416089" w:rsidP="000210FA">
            <w:pPr>
              <w:widowControl/>
              <w:autoSpaceDE/>
              <w:autoSpaceDN/>
              <w:adjustRightInd/>
              <w:rPr>
                <w:lang w:val="ru-RU"/>
              </w:rPr>
            </w:pPr>
            <w:r w:rsidRPr="000210FA">
              <w:rPr>
                <w:lang w:val="ru-RU"/>
              </w:rPr>
              <w:t>Дешхьалхе, дешт1аьхье.</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417"/>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15</w:t>
            </w:r>
          </w:p>
        </w:tc>
        <w:tc>
          <w:tcPr>
            <w:tcW w:w="3553" w:type="dxa"/>
          </w:tcPr>
          <w:p w:rsidR="00416089" w:rsidRPr="000210FA" w:rsidRDefault="00416089" w:rsidP="000210FA">
            <w:pPr>
              <w:widowControl/>
              <w:autoSpaceDE/>
              <w:autoSpaceDN/>
              <w:adjustRightInd/>
              <w:rPr>
                <w:lang w:val="ru-RU"/>
              </w:rPr>
            </w:pPr>
            <w:r w:rsidRPr="000210FA">
              <w:rPr>
                <w:lang w:val="ru-RU"/>
              </w:rPr>
              <w:t>Къасторан ь,ъ хьаьркаш.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688"/>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16</w:t>
            </w:r>
          </w:p>
        </w:tc>
        <w:tc>
          <w:tcPr>
            <w:tcW w:w="3553" w:type="dxa"/>
          </w:tcPr>
          <w:p w:rsidR="00416089" w:rsidRPr="000210FA" w:rsidRDefault="00416089" w:rsidP="000210FA">
            <w:pPr>
              <w:widowControl/>
              <w:autoSpaceDE/>
              <w:autoSpaceDN/>
              <w:adjustRightInd/>
              <w:rPr>
                <w:lang w:val="ru-RU"/>
              </w:rPr>
            </w:pPr>
            <w:r w:rsidRPr="000210FA">
              <w:rPr>
                <w:lang w:val="ru-RU"/>
              </w:rPr>
              <w:t>Къамелан дакъош.</w:t>
            </w:r>
          </w:p>
          <w:p w:rsidR="00416089" w:rsidRPr="000210FA" w:rsidRDefault="00416089" w:rsidP="000210FA">
            <w:pPr>
              <w:widowControl/>
              <w:autoSpaceDE/>
              <w:autoSpaceDN/>
              <w:adjustRightInd/>
              <w:jc w:val="center"/>
              <w:rPr>
                <w:lang w:val="ru-RU"/>
              </w:rPr>
            </w:pP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688"/>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17</w:t>
            </w:r>
          </w:p>
        </w:tc>
        <w:tc>
          <w:tcPr>
            <w:tcW w:w="3553" w:type="dxa"/>
          </w:tcPr>
          <w:p w:rsidR="00416089" w:rsidRPr="000210FA" w:rsidRDefault="00416089" w:rsidP="000210FA">
            <w:pPr>
              <w:widowControl/>
              <w:autoSpaceDE/>
              <w:autoSpaceDN/>
              <w:adjustRightInd/>
              <w:rPr>
                <w:lang w:val="ru-RU"/>
              </w:rPr>
            </w:pPr>
            <w:r w:rsidRPr="000210FA">
              <w:rPr>
                <w:lang w:val="ru-RU"/>
              </w:rPr>
              <w:t>Къамелан дакъош.</w:t>
            </w:r>
          </w:p>
          <w:p w:rsidR="00416089" w:rsidRPr="000210FA" w:rsidRDefault="00416089" w:rsidP="000210FA">
            <w:pPr>
              <w:widowControl/>
              <w:autoSpaceDE/>
              <w:autoSpaceDN/>
              <w:adjustRightInd/>
              <w:rPr>
                <w:lang w:val="ru-RU"/>
              </w:rPr>
            </w:pP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688"/>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18</w:t>
            </w:r>
          </w:p>
        </w:tc>
        <w:tc>
          <w:tcPr>
            <w:tcW w:w="3553" w:type="dxa"/>
          </w:tcPr>
          <w:p w:rsidR="00416089" w:rsidRPr="000210FA" w:rsidRDefault="00416089" w:rsidP="000210FA">
            <w:pPr>
              <w:widowControl/>
              <w:autoSpaceDE/>
              <w:autoSpaceDN/>
              <w:adjustRightInd/>
              <w:rPr>
                <w:lang w:val="ru-RU"/>
              </w:rPr>
            </w:pPr>
            <w:r w:rsidRPr="000210FA">
              <w:rPr>
                <w:lang w:val="ru-RU"/>
              </w:rPr>
              <w:t>Къамелан дакъош.</w:t>
            </w:r>
          </w:p>
          <w:p w:rsidR="00416089" w:rsidRPr="000210FA" w:rsidRDefault="00416089" w:rsidP="000210FA">
            <w:pPr>
              <w:widowControl/>
              <w:autoSpaceDE/>
              <w:autoSpaceDN/>
              <w:adjustRightInd/>
              <w:rPr>
                <w:lang w:val="ru-RU"/>
              </w:rPr>
            </w:pP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688"/>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19</w:t>
            </w:r>
          </w:p>
        </w:tc>
        <w:tc>
          <w:tcPr>
            <w:tcW w:w="3553" w:type="dxa"/>
          </w:tcPr>
          <w:p w:rsidR="00416089" w:rsidRPr="000210FA" w:rsidRDefault="00416089" w:rsidP="000210FA">
            <w:pPr>
              <w:widowControl/>
              <w:autoSpaceDE/>
              <w:autoSpaceDN/>
              <w:adjustRightInd/>
              <w:rPr>
                <w:lang w:val="ru-RU"/>
              </w:rPr>
            </w:pPr>
            <w:r w:rsidRPr="000210FA">
              <w:rPr>
                <w:lang w:val="ru-RU"/>
              </w:rPr>
              <w:t>Къамелан дакъош.</w:t>
            </w:r>
          </w:p>
          <w:p w:rsidR="00416089" w:rsidRPr="000210FA" w:rsidRDefault="00416089" w:rsidP="000210FA">
            <w:pPr>
              <w:widowControl/>
              <w:autoSpaceDE/>
              <w:autoSpaceDN/>
              <w:adjustRightInd/>
              <w:rPr>
                <w:lang w:val="ru-RU"/>
              </w:rPr>
            </w:pP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668"/>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20</w:t>
            </w:r>
          </w:p>
        </w:tc>
        <w:tc>
          <w:tcPr>
            <w:tcW w:w="3553" w:type="dxa"/>
          </w:tcPr>
          <w:p w:rsidR="00416089" w:rsidRPr="000210FA" w:rsidRDefault="00416089" w:rsidP="000210FA">
            <w:pPr>
              <w:widowControl/>
              <w:autoSpaceDE/>
              <w:autoSpaceDN/>
              <w:adjustRightInd/>
              <w:rPr>
                <w:lang w:val="ru-RU"/>
              </w:rPr>
            </w:pPr>
            <w:r w:rsidRPr="000210FA">
              <w:rPr>
                <w:lang w:val="ru-RU"/>
              </w:rPr>
              <w:t xml:space="preserve">Г1алаташ т1ехь болх.  </w:t>
            </w:r>
            <w:r w:rsidRPr="000210FA">
              <w:rPr>
                <w:color w:val="FF0000"/>
                <w:lang w:val="ru-RU"/>
              </w:rPr>
              <w:t>.</w:t>
            </w:r>
            <w:r w:rsidRPr="000210FA">
              <w:rPr>
                <w:lang w:val="ru-RU"/>
              </w:rPr>
              <w:t xml:space="preserve"> Предложенин цхьанатайпа нара меженаш.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409"/>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21</w:t>
            </w:r>
          </w:p>
        </w:tc>
        <w:tc>
          <w:tcPr>
            <w:tcW w:w="3553" w:type="dxa"/>
          </w:tcPr>
          <w:p w:rsidR="00416089" w:rsidRPr="000210FA" w:rsidRDefault="00416089" w:rsidP="000210FA">
            <w:pPr>
              <w:widowControl/>
              <w:autoSpaceDE/>
              <w:autoSpaceDN/>
              <w:adjustRightInd/>
              <w:rPr>
                <w:lang w:val="ru-RU"/>
              </w:rPr>
            </w:pPr>
            <w:r w:rsidRPr="000210FA">
              <w:rPr>
                <w:lang w:val="ru-RU"/>
              </w:rPr>
              <w:t xml:space="preserve">Предложенин цхьанатайпанара </w:t>
            </w:r>
            <w:r w:rsidRPr="000210FA">
              <w:rPr>
                <w:lang w:val="ru-RU"/>
              </w:rPr>
              <w:lastRenderedPageBreak/>
              <w:t xml:space="preserve">меженаш. </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lastRenderedPageBreak/>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409"/>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lastRenderedPageBreak/>
              <w:t>22</w:t>
            </w:r>
          </w:p>
        </w:tc>
        <w:tc>
          <w:tcPr>
            <w:tcW w:w="3553" w:type="dxa"/>
          </w:tcPr>
          <w:p w:rsidR="00416089" w:rsidRPr="000210FA" w:rsidRDefault="00416089" w:rsidP="000210FA">
            <w:pPr>
              <w:widowControl/>
              <w:autoSpaceDE/>
              <w:autoSpaceDN/>
              <w:adjustRightInd/>
              <w:rPr>
                <w:lang w:val="ru-RU"/>
              </w:rPr>
            </w:pPr>
            <w:r w:rsidRPr="000210FA">
              <w:rPr>
                <w:lang w:val="ru-RU"/>
              </w:rPr>
              <w:t>Предложенин цхьанатайпанара меженаш.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409"/>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23</w:t>
            </w:r>
          </w:p>
        </w:tc>
        <w:tc>
          <w:tcPr>
            <w:tcW w:w="3553" w:type="dxa"/>
          </w:tcPr>
          <w:p w:rsidR="00416089" w:rsidRPr="000210FA" w:rsidRDefault="00416089" w:rsidP="000210FA">
            <w:pPr>
              <w:widowControl/>
              <w:autoSpaceDE/>
              <w:autoSpaceDN/>
              <w:adjustRightInd/>
              <w:rPr>
                <w:lang w:val="ru-RU"/>
              </w:rPr>
            </w:pPr>
            <w:r w:rsidRPr="000210FA">
              <w:rPr>
                <w:lang w:val="ru-RU"/>
              </w:rPr>
              <w:t>Предложенин цхьанатайпанара меженаш.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88"/>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24</w:t>
            </w:r>
          </w:p>
        </w:tc>
        <w:tc>
          <w:tcPr>
            <w:tcW w:w="3553" w:type="dxa"/>
          </w:tcPr>
          <w:p w:rsidR="00416089" w:rsidRPr="000210FA" w:rsidRDefault="00416089" w:rsidP="000210FA">
            <w:pPr>
              <w:widowControl/>
              <w:autoSpaceDE/>
              <w:autoSpaceDN/>
              <w:adjustRightInd/>
              <w:rPr>
                <w:lang w:val="ru-RU"/>
              </w:rPr>
            </w:pPr>
            <w:r w:rsidRPr="000210FA">
              <w:rPr>
                <w:lang w:val="ru-RU"/>
              </w:rPr>
              <w:t>Текст.</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25</w:t>
            </w:r>
          </w:p>
        </w:tc>
        <w:tc>
          <w:tcPr>
            <w:tcW w:w="3553" w:type="dxa"/>
          </w:tcPr>
          <w:p w:rsidR="00416089" w:rsidRPr="000210FA" w:rsidRDefault="00416089" w:rsidP="000210FA">
            <w:pPr>
              <w:widowControl/>
              <w:autoSpaceDE/>
              <w:autoSpaceDN/>
              <w:adjustRightInd/>
              <w:rPr>
                <w:lang w:val="ru-RU"/>
              </w:rPr>
            </w:pPr>
            <w:r w:rsidRPr="000210FA">
              <w:rPr>
                <w:lang w:val="ru-RU"/>
              </w:rPr>
              <w:t>Текст.</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26</w:t>
            </w:r>
          </w:p>
        </w:tc>
        <w:tc>
          <w:tcPr>
            <w:tcW w:w="3553" w:type="dxa"/>
          </w:tcPr>
          <w:p w:rsidR="00416089" w:rsidRPr="000210FA" w:rsidRDefault="00416089" w:rsidP="000210FA">
            <w:pPr>
              <w:widowControl/>
              <w:autoSpaceDE/>
              <w:autoSpaceDN/>
              <w:adjustRightInd/>
              <w:rPr>
                <w:b/>
                <w:lang w:val="ru-RU"/>
              </w:rPr>
            </w:pPr>
            <w:r w:rsidRPr="000210FA">
              <w:rPr>
                <w:lang w:val="ru-RU"/>
              </w:rPr>
              <w:t>Изложенина кечам бар (аг1о 43).</w:t>
            </w:r>
          </w:p>
        </w:tc>
        <w:tc>
          <w:tcPr>
            <w:tcW w:w="1559" w:type="dxa"/>
          </w:tcPr>
          <w:p w:rsidR="00416089" w:rsidRPr="000210FA" w:rsidRDefault="00416089" w:rsidP="000210FA">
            <w:pPr>
              <w:widowControl/>
              <w:autoSpaceDE/>
              <w:autoSpaceDN/>
              <w:adjustRightInd/>
              <w:jc w:val="center"/>
              <w:rPr>
                <w:sz w:val="28"/>
                <w:szCs w:val="28"/>
                <w:lang w:val="ru-RU"/>
              </w:rPr>
            </w:pPr>
          </w:p>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27</w:t>
            </w:r>
          </w:p>
        </w:tc>
        <w:tc>
          <w:tcPr>
            <w:tcW w:w="3553" w:type="dxa"/>
          </w:tcPr>
          <w:p w:rsidR="00416089" w:rsidRPr="000210FA" w:rsidRDefault="00416089" w:rsidP="000210FA">
            <w:pPr>
              <w:widowControl/>
              <w:autoSpaceDE/>
              <w:autoSpaceDN/>
              <w:adjustRightInd/>
              <w:rPr>
                <w:color w:val="FF0000"/>
                <w:lang w:val="ru-RU"/>
              </w:rPr>
            </w:pPr>
            <w:r w:rsidRPr="000210FA">
              <w:rPr>
                <w:color w:val="FF0000"/>
                <w:lang w:val="ru-RU"/>
              </w:rPr>
              <w:t>Изложени.</w:t>
            </w:r>
          </w:p>
          <w:p w:rsidR="00416089" w:rsidRPr="000210FA" w:rsidRDefault="00416089" w:rsidP="000210FA">
            <w:pPr>
              <w:widowControl/>
              <w:autoSpaceDE/>
              <w:autoSpaceDN/>
              <w:adjustRightInd/>
              <w:rPr>
                <w:lang w:val="ru-RU"/>
              </w:rPr>
            </w:pPr>
            <w:r w:rsidRPr="000210FA">
              <w:rPr>
                <w:color w:val="FF0000"/>
                <w:lang w:val="ru-RU"/>
              </w:rPr>
              <w:t>ШЕРАН ЗАМАНАШ.</w:t>
            </w:r>
          </w:p>
        </w:tc>
        <w:tc>
          <w:tcPr>
            <w:tcW w:w="1559" w:type="dxa"/>
          </w:tcPr>
          <w:p w:rsidR="00416089" w:rsidRPr="000210FA" w:rsidRDefault="00416089" w:rsidP="000210FA">
            <w:pPr>
              <w:widowControl/>
              <w:autoSpaceDE/>
              <w:autoSpaceDN/>
              <w:adjustRightInd/>
              <w:jc w:val="center"/>
              <w:rPr>
                <w:sz w:val="28"/>
                <w:szCs w:val="28"/>
                <w:lang w:val="ru-RU"/>
              </w:rPr>
            </w:pPr>
          </w:p>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28</w:t>
            </w:r>
          </w:p>
        </w:tc>
        <w:tc>
          <w:tcPr>
            <w:tcW w:w="3553" w:type="dxa"/>
          </w:tcPr>
          <w:p w:rsidR="00416089" w:rsidRPr="000210FA" w:rsidRDefault="00416089" w:rsidP="000210FA">
            <w:pPr>
              <w:widowControl/>
              <w:autoSpaceDE/>
              <w:autoSpaceDN/>
              <w:adjustRightInd/>
              <w:rPr>
                <w:lang w:val="ru-RU"/>
              </w:rPr>
            </w:pPr>
            <w:r w:rsidRPr="000210FA">
              <w:rPr>
                <w:lang w:val="ru-RU"/>
              </w:rPr>
              <w:t>Г1алаташ т1ехь болх бар. Ц1ердош.</w:t>
            </w:r>
          </w:p>
          <w:p w:rsidR="00416089" w:rsidRPr="000210FA" w:rsidRDefault="00416089" w:rsidP="000210FA">
            <w:pPr>
              <w:widowControl/>
              <w:autoSpaceDE/>
              <w:autoSpaceDN/>
              <w:adjustRightInd/>
              <w:rPr>
                <w:lang w:val="ru-RU"/>
              </w:rPr>
            </w:pP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29</w:t>
            </w:r>
          </w:p>
        </w:tc>
        <w:tc>
          <w:tcPr>
            <w:tcW w:w="3553" w:type="dxa"/>
          </w:tcPr>
          <w:p w:rsidR="00416089" w:rsidRPr="000210FA" w:rsidRDefault="00416089" w:rsidP="000210FA">
            <w:pPr>
              <w:widowControl/>
              <w:autoSpaceDE/>
              <w:autoSpaceDN/>
              <w:adjustRightInd/>
              <w:rPr>
                <w:lang w:val="ru-RU"/>
              </w:rPr>
            </w:pPr>
            <w:r w:rsidRPr="000210FA">
              <w:rPr>
                <w:lang w:val="ru-RU"/>
              </w:rPr>
              <w:t>Ц1ердешнийн дожарш.Ц1ерниг дожар</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30</w:t>
            </w:r>
          </w:p>
        </w:tc>
        <w:tc>
          <w:tcPr>
            <w:tcW w:w="3553" w:type="dxa"/>
          </w:tcPr>
          <w:p w:rsidR="00416089" w:rsidRPr="000210FA" w:rsidRDefault="00416089" w:rsidP="000210FA">
            <w:pPr>
              <w:widowControl/>
              <w:autoSpaceDE/>
              <w:autoSpaceDN/>
              <w:adjustRightInd/>
              <w:rPr>
                <w:lang w:val="ru-RU"/>
              </w:rPr>
            </w:pPr>
            <w:r w:rsidRPr="000210FA">
              <w:rPr>
                <w:lang w:val="ru-RU"/>
              </w:rPr>
              <w:t>Доланиг дожар.</w:t>
            </w:r>
          </w:p>
          <w:p w:rsidR="00416089" w:rsidRPr="000210FA" w:rsidRDefault="00416089" w:rsidP="000210FA">
            <w:pPr>
              <w:widowControl/>
              <w:autoSpaceDE/>
              <w:autoSpaceDN/>
              <w:adjustRightInd/>
              <w:rPr>
                <w:lang w:val="ru-RU"/>
              </w:rPr>
            </w:pP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31</w:t>
            </w:r>
          </w:p>
        </w:tc>
        <w:tc>
          <w:tcPr>
            <w:tcW w:w="3553" w:type="dxa"/>
          </w:tcPr>
          <w:p w:rsidR="00416089" w:rsidRPr="000210FA" w:rsidRDefault="00416089" w:rsidP="000210FA">
            <w:pPr>
              <w:widowControl/>
              <w:autoSpaceDE/>
              <w:autoSpaceDN/>
              <w:adjustRightInd/>
              <w:rPr>
                <w:lang w:val="ru-RU"/>
              </w:rPr>
            </w:pPr>
            <w:r w:rsidRPr="000210FA">
              <w:rPr>
                <w:lang w:val="ru-RU"/>
              </w:rPr>
              <w:t>Лург дожар</w:t>
            </w:r>
          </w:p>
        </w:tc>
        <w:tc>
          <w:tcPr>
            <w:tcW w:w="1559" w:type="dxa"/>
          </w:tcPr>
          <w:p w:rsidR="00416089" w:rsidRPr="000210FA" w:rsidRDefault="00416089" w:rsidP="000210FA">
            <w:pPr>
              <w:widowControl/>
              <w:autoSpaceDE/>
              <w:autoSpaceDN/>
              <w:adjustRightInd/>
              <w:jc w:val="center"/>
              <w:rPr>
                <w:sz w:val="28"/>
                <w:szCs w:val="28"/>
                <w:lang w:val="ru-RU"/>
              </w:rPr>
            </w:pP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32</w:t>
            </w:r>
          </w:p>
        </w:tc>
        <w:tc>
          <w:tcPr>
            <w:tcW w:w="3553" w:type="dxa"/>
          </w:tcPr>
          <w:p w:rsidR="00416089" w:rsidRPr="000210FA" w:rsidRDefault="00416089" w:rsidP="000210FA">
            <w:pPr>
              <w:widowControl/>
              <w:autoSpaceDE/>
              <w:autoSpaceDN/>
              <w:adjustRightInd/>
              <w:rPr>
                <w:lang w:val="ru-RU"/>
              </w:rPr>
            </w:pPr>
            <w:r w:rsidRPr="000210FA">
              <w:rPr>
                <w:lang w:val="ru-RU"/>
              </w:rPr>
              <w:t>Дийриг дожар.</w:t>
            </w:r>
          </w:p>
          <w:p w:rsidR="00416089" w:rsidRPr="000210FA" w:rsidRDefault="00416089" w:rsidP="000210FA">
            <w:pPr>
              <w:widowControl/>
              <w:autoSpaceDE/>
              <w:autoSpaceDN/>
              <w:adjustRightInd/>
              <w:rPr>
                <w:lang w:val="ru-RU"/>
              </w:rPr>
            </w:pP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33</w:t>
            </w:r>
          </w:p>
        </w:tc>
        <w:tc>
          <w:tcPr>
            <w:tcW w:w="3553" w:type="dxa"/>
          </w:tcPr>
          <w:p w:rsidR="00416089" w:rsidRPr="000210FA" w:rsidRDefault="00416089" w:rsidP="000210FA">
            <w:pPr>
              <w:widowControl/>
              <w:autoSpaceDE/>
              <w:autoSpaceDN/>
              <w:adjustRightInd/>
              <w:rPr>
                <w:lang w:val="ru-RU"/>
              </w:rPr>
            </w:pPr>
            <w:r w:rsidRPr="000210FA">
              <w:rPr>
                <w:lang w:val="ru-RU"/>
              </w:rPr>
              <w:t>Коьчалниг дожар.</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34</w:t>
            </w:r>
          </w:p>
        </w:tc>
        <w:tc>
          <w:tcPr>
            <w:tcW w:w="3553" w:type="dxa"/>
          </w:tcPr>
          <w:p w:rsidR="00416089" w:rsidRPr="000210FA" w:rsidRDefault="00416089" w:rsidP="000210FA">
            <w:pPr>
              <w:widowControl/>
              <w:autoSpaceDE/>
              <w:autoSpaceDN/>
              <w:adjustRightInd/>
              <w:rPr>
                <w:lang w:val="ru-RU"/>
              </w:rPr>
            </w:pPr>
            <w:r w:rsidRPr="000210FA">
              <w:rPr>
                <w:lang w:val="ru-RU"/>
              </w:rPr>
              <w:t>Хотталург дожар</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498"/>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35</w:t>
            </w:r>
          </w:p>
        </w:tc>
        <w:tc>
          <w:tcPr>
            <w:tcW w:w="3553" w:type="dxa"/>
          </w:tcPr>
          <w:p w:rsidR="00416089" w:rsidRPr="000210FA" w:rsidRDefault="00416089" w:rsidP="000210FA">
            <w:pPr>
              <w:widowControl/>
              <w:autoSpaceDE/>
              <w:autoSpaceDN/>
              <w:adjustRightInd/>
              <w:rPr>
                <w:lang w:val="ru-RU"/>
              </w:rPr>
            </w:pPr>
            <w:r w:rsidRPr="000210FA">
              <w:rPr>
                <w:lang w:val="ru-RU"/>
              </w:rPr>
              <w:t>Меттигниг дожар.</w:t>
            </w:r>
          </w:p>
          <w:p w:rsidR="00416089" w:rsidRPr="000210FA" w:rsidRDefault="00416089" w:rsidP="000210FA">
            <w:pPr>
              <w:widowControl/>
              <w:autoSpaceDE/>
              <w:autoSpaceDN/>
              <w:adjustRightInd/>
              <w:rPr>
                <w:lang w:val="ru-RU"/>
              </w:rPr>
            </w:pP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498"/>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36</w:t>
            </w:r>
          </w:p>
        </w:tc>
        <w:tc>
          <w:tcPr>
            <w:tcW w:w="3553" w:type="dxa"/>
          </w:tcPr>
          <w:p w:rsidR="00416089" w:rsidRPr="000210FA" w:rsidRDefault="00416089" w:rsidP="000210FA">
            <w:pPr>
              <w:widowControl/>
              <w:autoSpaceDE/>
              <w:autoSpaceDN/>
              <w:adjustRightInd/>
              <w:rPr>
                <w:lang w:val="ru-RU"/>
              </w:rPr>
            </w:pPr>
            <w:r w:rsidRPr="000210FA">
              <w:rPr>
                <w:lang w:val="ru-RU"/>
              </w:rPr>
              <w:t>Дустург дожар.</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547"/>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37</w:t>
            </w:r>
          </w:p>
        </w:tc>
        <w:tc>
          <w:tcPr>
            <w:tcW w:w="3553" w:type="dxa"/>
          </w:tcPr>
          <w:p w:rsidR="00416089" w:rsidRPr="000210FA" w:rsidRDefault="00416089" w:rsidP="000210FA">
            <w:pPr>
              <w:widowControl/>
              <w:autoSpaceDE/>
              <w:autoSpaceDN/>
              <w:adjustRightInd/>
              <w:rPr>
                <w:lang w:val="ru-RU"/>
              </w:rPr>
            </w:pPr>
            <w:r w:rsidRPr="000210FA">
              <w:rPr>
                <w:lang w:val="ru-RU"/>
              </w:rPr>
              <w:t>Ц1ердешнийн дожарш. Карладакхар</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38</w:t>
            </w:r>
          </w:p>
        </w:tc>
        <w:tc>
          <w:tcPr>
            <w:tcW w:w="3553" w:type="dxa"/>
          </w:tcPr>
          <w:p w:rsidR="00416089" w:rsidRPr="000210FA" w:rsidRDefault="00416089" w:rsidP="000210FA">
            <w:pPr>
              <w:widowControl/>
              <w:autoSpaceDE/>
              <w:autoSpaceDN/>
              <w:adjustRightInd/>
              <w:rPr>
                <w:lang w:val="ru-RU"/>
              </w:rPr>
            </w:pPr>
            <w:r w:rsidRPr="000210FA">
              <w:rPr>
                <w:lang w:val="ru-RU"/>
              </w:rPr>
              <w:t>Ц1ердешнийн легарш.</w:t>
            </w:r>
          </w:p>
        </w:tc>
        <w:tc>
          <w:tcPr>
            <w:tcW w:w="1559" w:type="dxa"/>
          </w:tcPr>
          <w:p w:rsidR="00416089" w:rsidRPr="000210FA" w:rsidRDefault="00416089" w:rsidP="000210FA">
            <w:pPr>
              <w:widowControl/>
              <w:autoSpaceDE/>
              <w:autoSpaceDN/>
              <w:adjustRightInd/>
              <w:jc w:val="center"/>
              <w:rPr>
                <w:sz w:val="28"/>
                <w:szCs w:val="28"/>
                <w:lang w:val="ru-RU"/>
              </w:rPr>
            </w:pPr>
          </w:p>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548"/>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39</w:t>
            </w:r>
          </w:p>
        </w:tc>
        <w:tc>
          <w:tcPr>
            <w:tcW w:w="3553" w:type="dxa"/>
          </w:tcPr>
          <w:p w:rsidR="00416089" w:rsidRPr="000210FA" w:rsidRDefault="00416089" w:rsidP="000210FA">
            <w:pPr>
              <w:widowControl/>
              <w:autoSpaceDE/>
              <w:autoSpaceDN/>
              <w:adjustRightInd/>
              <w:rPr>
                <w:lang w:val="ru-RU"/>
              </w:rPr>
            </w:pPr>
            <w:r w:rsidRPr="000210FA">
              <w:rPr>
                <w:lang w:val="ru-RU"/>
              </w:rPr>
              <w:t>Ц1ердешнийн легарш.</w:t>
            </w:r>
          </w:p>
          <w:p w:rsidR="00416089" w:rsidRPr="000210FA" w:rsidRDefault="00416089" w:rsidP="000210FA">
            <w:pPr>
              <w:widowControl/>
              <w:autoSpaceDE/>
              <w:autoSpaceDN/>
              <w:adjustRightInd/>
              <w:rPr>
                <w:color w:val="FF0000"/>
                <w:lang w:val="ru-RU"/>
              </w:rPr>
            </w:pP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sz w:val="28"/>
                <w:szCs w:val="28"/>
                <w:lang w:val="ru-RU"/>
              </w:rPr>
            </w:pPr>
          </w:p>
        </w:tc>
      </w:tr>
      <w:tr w:rsidR="00416089" w:rsidRPr="000210FA" w:rsidTr="00416089">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40</w:t>
            </w:r>
          </w:p>
        </w:tc>
        <w:tc>
          <w:tcPr>
            <w:tcW w:w="3553" w:type="dxa"/>
          </w:tcPr>
          <w:p w:rsidR="00416089" w:rsidRPr="000210FA" w:rsidRDefault="00416089" w:rsidP="000210FA">
            <w:pPr>
              <w:widowControl/>
              <w:autoSpaceDE/>
              <w:autoSpaceDN/>
              <w:adjustRightInd/>
              <w:rPr>
                <w:lang w:val="ru-RU"/>
              </w:rPr>
            </w:pPr>
            <w:r w:rsidRPr="000210FA">
              <w:rPr>
                <w:lang w:val="ru-RU"/>
              </w:rPr>
              <w:t>Ц1ердешнийн легарш.</w:t>
            </w:r>
          </w:p>
          <w:p w:rsidR="00416089" w:rsidRPr="000210FA" w:rsidRDefault="00416089" w:rsidP="000210FA">
            <w:pPr>
              <w:widowControl/>
              <w:autoSpaceDE/>
              <w:autoSpaceDN/>
              <w:adjustRightInd/>
              <w:rPr>
                <w:color w:val="FF0000"/>
                <w:lang w:val="ru-RU"/>
              </w:rPr>
            </w:pPr>
          </w:p>
        </w:tc>
        <w:tc>
          <w:tcPr>
            <w:tcW w:w="1559" w:type="dxa"/>
          </w:tcPr>
          <w:p w:rsidR="00416089" w:rsidRPr="000210FA" w:rsidRDefault="00416089" w:rsidP="000210FA">
            <w:pPr>
              <w:widowControl/>
              <w:autoSpaceDE/>
              <w:autoSpaceDN/>
              <w:adjustRightInd/>
              <w:rPr>
                <w:sz w:val="28"/>
                <w:szCs w:val="28"/>
                <w:lang w:val="ru-RU"/>
              </w:rPr>
            </w:pPr>
            <w:r w:rsidRPr="000210FA">
              <w:rPr>
                <w:sz w:val="28"/>
                <w:szCs w:val="28"/>
                <w:lang w:val="ru-RU"/>
              </w:rPr>
              <w:t xml:space="preserve">        1</w:t>
            </w:r>
          </w:p>
        </w:tc>
        <w:tc>
          <w:tcPr>
            <w:tcW w:w="2126" w:type="dxa"/>
          </w:tcPr>
          <w:p w:rsidR="00416089" w:rsidRPr="000210FA" w:rsidRDefault="00416089" w:rsidP="000210FA">
            <w:pPr>
              <w:widowControl/>
              <w:autoSpaceDE/>
              <w:autoSpaceDN/>
              <w:adjustRightInd/>
              <w:rPr>
                <w:sz w:val="28"/>
                <w:szCs w:val="28"/>
                <w:lang w:val="ru-RU"/>
              </w:rPr>
            </w:pPr>
          </w:p>
        </w:tc>
        <w:tc>
          <w:tcPr>
            <w:tcW w:w="2268" w:type="dxa"/>
          </w:tcPr>
          <w:p w:rsidR="00416089" w:rsidRPr="000210FA" w:rsidRDefault="00416089" w:rsidP="000210FA">
            <w:pPr>
              <w:widowControl/>
              <w:autoSpaceDE/>
              <w:autoSpaceDN/>
              <w:adjustRightInd/>
              <w:rPr>
                <w:b/>
                <w:sz w:val="28"/>
                <w:szCs w:val="28"/>
                <w:lang w:val="ru-RU"/>
              </w:rPr>
            </w:pPr>
          </w:p>
        </w:tc>
      </w:tr>
      <w:tr w:rsidR="00416089" w:rsidRPr="000210FA" w:rsidTr="00416089">
        <w:trPr>
          <w:trHeight w:val="128"/>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41</w:t>
            </w:r>
          </w:p>
        </w:tc>
        <w:tc>
          <w:tcPr>
            <w:tcW w:w="3553" w:type="dxa"/>
          </w:tcPr>
          <w:p w:rsidR="00416089" w:rsidRPr="000210FA" w:rsidRDefault="00416089" w:rsidP="000210FA">
            <w:pPr>
              <w:widowControl/>
              <w:autoSpaceDE/>
              <w:autoSpaceDN/>
              <w:adjustRightInd/>
              <w:rPr>
                <w:lang w:val="ru-RU"/>
              </w:rPr>
            </w:pPr>
            <w:r w:rsidRPr="000210FA">
              <w:rPr>
                <w:color w:val="FF0000"/>
                <w:lang w:val="ru-RU"/>
              </w:rPr>
              <w:t>Талламан болх.</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403"/>
        </w:trPr>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42</w:t>
            </w:r>
          </w:p>
        </w:tc>
        <w:tc>
          <w:tcPr>
            <w:tcW w:w="3553" w:type="dxa"/>
          </w:tcPr>
          <w:p w:rsidR="00416089" w:rsidRPr="000210FA" w:rsidRDefault="00416089" w:rsidP="000210FA">
            <w:pPr>
              <w:widowControl/>
              <w:autoSpaceDE/>
              <w:autoSpaceDN/>
              <w:adjustRightInd/>
              <w:rPr>
                <w:lang w:val="ru-RU"/>
              </w:rPr>
            </w:pPr>
            <w:r w:rsidRPr="000210FA">
              <w:rPr>
                <w:lang w:val="ru-RU"/>
              </w:rPr>
              <w:t xml:space="preserve"> Г1алаташ т1ехь болх .1амийнарг т1еч1аг1дар.</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43</w:t>
            </w:r>
          </w:p>
        </w:tc>
        <w:tc>
          <w:tcPr>
            <w:tcW w:w="3553" w:type="dxa"/>
          </w:tcPr>
          <w:p w:rsidR="00416089" w:rsidRPr="000210FA" w:rsidRDefault="00416089" w:rsidP="000210FA">
            <w:pPr>
              <w:widowControl/>
              <w:autoSpaceDE/>
              <w:autoSpaceDN/>
              <w:adjustRightInd/>
              <w:rPr>
                <w:lang w:val="ru-RU"/>
              </w:rPr>
            </w:pPr>
            <w:r w:rsidRPr="000210FA">
              <w:rPr>
                <w:lang w:val="ru-RU"/>
              </w:rPr>
              <w:t>Ц1ердешнийн дукхаллин терахь.</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44</w:t>
            </w:r>
          </w:p>
        </w:tc>
        <w:tc>
          <w:tcPr>
            <w:tcW w:w="3553" w:type="dxa"/>
          </w:tcPr>
          <w:p w:rsidR="00416089" w:rsidRPr="000210FA" w:rsidRDefault="00416089" w:rsidP="000210FA">
            <w:pPr>
              <w:widowControl/>
              <w:autoSpaceDE/>
              <w:autoSpaceDN/>
              <w:adjustRightInd/>
              <w:rPr>
                <w:lang w:val="ru-RU"/>
              </w:rPr>
            </w:pPr>
            <w:r w:rsidRPr="000210FA">
              <w:rPr>
                <w:color w:val="FF0000"/>
                <w:lang w:val="ru-RU"/>
              </w:rPr>
              <w:t>Сочинени  «1а» (аг1о 73) (кечам)</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45</w:t>
            </w:r>
          </w:p>
        </w:tc>
        <w:tc>
          <w:tcPr>
            <w:tcW w:w="3553" w:type="dxa"/>
          </w:tcPr>
          <w:p w:rsidR="00416089" w:rsidRPr="000210FA" w:rsidRDefault="00416089" w:rsidP="000210FA">
            <w:pPr>
              <w:widowControl/>
              <w:autoSpaceDE/>
              <w:autoSpaceDN/>
              <w:adjustRightInd/>
              <w:rPr>
                <w:color w:val="FF0000"/>
                <w:lang w:val="ru-RU"/>
              </w:rPr>
            </w:pPr>
            <w:r w:rsidRPr="000210FA">
              <w:rPr>
                <w:color w:val="FF0000"/>
                <w:lang w:val="ru-RU"/>
              </w:rPr>
              <w:t xml:space="preserve">Сочинени  «1а» </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2"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46</w:t>
            </w:r>
          </w:p>
        </w:tc>
        <w:tc>
          <w:tcPr>
            <w:tcW w:w="3553" w:type="dxa"/>
          </w:tcPr>
          <w:p w:rsidR="00416089" w:rsidRPr="000210FA" w:rsidRDefault="00416089" w:rsidP="000210FA">
            <w:pPr>
              <w:widowControl/>
              <w:autoSpaceDE/>
              <w:autoSpaceDN/>
              <w:adjustRightInd/>
              <w:rPr>
                <w:color w:val="FF0000"/>
                <w:lang w:val="ru-RU"/>
              </w:rPr>
            </w:pPr>
            <w:r w:rsidRPr="000210FA">
              <w:rPr>
                <w:lang w:val="ru-RU"/>
              </w:rPr>
              <w:t>Г1алаташ т1ехь болх Ц1ердешнийн дукхаллин терахь.</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bl>
    <w:p w:rsidR="000210FA" w:rsidRPr="000210FA" w:rsidRDefault="000210FA" w:rsidP="000210FA">
      <w:pPr>
        <w:widowControl/>
        <w:autoSpaceDE/>
        <w:autoSpaceDN/>
        <w:adjustRightInd/>
        <w:rPr>
          <w:b/>
          <w:sz w:val="28"/>
          <w:szCs w:val="28"/>
          <w:lang w:val="ru-RU"/>
        </w:rPr>
      </w:pPr>
      <w:r w:rsidRPr="000210FA">
        <w:rPr>
          <w:b/>
          <w:sz w:val="28"/>
          <w:szCs w:val="28"/>
          <w:lang w:val="ru-RU"/>
        </w:rPr>
        <w:t xml:space="preserve">                     </w:t>
      </w:r>
    </w:p>
    <w:p w:rsidR="000210FA" w:rsidRPr="000210FA" w:rsidRDefault="000210FA" w:rsidP="000210FA">
      <w:pPr>
        <w:widowControl/>
        <w:autoSpaceDE/>
        <w:autoSpaceDN/>
        <w:adjustRightInd/>
        <w:rPr>
          <w:b/>
          <w:sz w:val="28"/>
          <w:szCs w:val="28"/>
          <w:lang w:val="ru-RU"/>
        </w:rPr>
      </w:pPr>
    </w:p>
    <w:p w:rsidR="000210FA" w:rsidRPr="000210FA" w:rsidRDefault="000210FA" w:rsidP="000210FA">
      <w:pPr>
        <w:widowControl/>
        <w:autoSpaceDE/>
        <w:autoSpaceDN/>
        <w:adjustRightInd/>
        <w:rPr>
          <w:b/>
          <w:sz w:val="28"/>
          <w:szCs w:val="28"/>
          <w:lang w:val="ru-RU"/>
        </w:rPr>
      </w:pPr>
    </w:p>
    <w:p w:rsidR="000210FA" w:rsidRPr="000210FA" w:rsidRDefault="000210FA" w:rsidP="000210FA">
      <w:pPr>
        <w:widowControl/>
        <w:autoSpaceDE/>
        <w:autoSpaceDN/>
        <w:adjustRightInd/>
        <w:rPr>
          <w:b/>
          <w:sz w:val="28"/>
          <w:szCs w:val="28"/>
          <w:lang w:val="ru-RU"/>
        </w:rPr>
      </w:pPr>
    </w:p>
    <w:p w:rsidR="000210FA" w:rsidRPr="000210FA" w:rsidRDefault="000210FA" w:rsidP="000210FA">
      <w:pPr>
        <w:widowControl/>
        <w:autoSpaceDE/>
        <w:autoSpaceDN/>
        <w:adjustRightInd/>
        <w:rPr>
          <w:b/>
          <w:sz w:val="28"/>
          <w:szCs w:val="28"/>
          <w:lang w:val="ru-RU"/>
        </w:rPr>
      </w:pPr>
    </w:p>
    <w:p w:rsidR="000210FA" w:rsidRPr="000210FA" w:rsidRDefault="000210FA" w:rsidP="000210FA">
      <w:pPr>
        <w:widowControl/>
        <w:autoSpaceDE/>
        <w:autoSpaceDN/>
        <w:adjustRightInd/>
        <w:rPr>
          <w:b/>
          <w:sz w:val="28"/>
          <w:szCs w:val="28"/>
          <w:lang w:val="ru-RU"/>
        </w:rPr>
      </w:pPr>
    </w:p>
    <w:tbl>
      <w:tblPr>
        <w:tblW w:w="10348"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3545"/>
        <w:gridCol w:w="1559"/>
        <w:gridCol w:w="2126"/>
        <w:gridCol w:w="2268"/>
      </w:tblGrid>
      <w:tr w:rsidR="00416089" w:rsidRPr="000210FA" w:rsidTr="00416089">
        <w:trPr>
          <w:trHeight w:val="231"/>
        </w:trPr>
        <w:tc>
          <w:tcPr>
            <w:tcW w:w="850"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47</w:t>
            </w:r>
          </w:p>
        </w:tc>
        <w:tc>
          <w:tcPr>
            <w:tcW w:w="3545" w:type="dxa"/>
          </w:tcPr>
          <w:p w:rsidR="00416089" w:rsidRPr="000210FA" w:rsidRDefault="00416089" w:rsidP="000210FA">
            <w:pPr>
              <w:widowControl/>
              <w:autoSpaceDE/>
              <w:autoSpaceDN/>
              <w:adjustRightInd/>
              <w:rPr>
                <w:lang w:val="ru-RU"/>
              </w:rPr>
            </w:pPr>
            <w:r w:rsidRPr="000210FA">
              <w:rPr>
                <w:lang w:val="ru-RU"/>
              </w:rPr>
              <w:t>Билгалдош.</w:t>
            </w:r>
          </w:p>
        </w:tc>
        <w:tc>
          <w:tcPr>
            <w:tcW w:w="155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w:t>
            </w:r>
          </w:p>
        </w:tc>
        <w:tc>
          <w:tcPr>
            <w:tcW w:w="2126" w:type="dxa"/>
          </w:tcPr>
          <w:p w:rsidR="00416089" w:rsidRPr="000210FA" w:rsidRDefault="00416089" w:rsidP="000210FA">
            <w:pPr>
              <w:widowControl/>
              <w:autoSpaceDE/>
              <w:autoSpaceDN/>
              <w:adjustRightInd/>
              <w:jc w:val="center"/>
              <w:rPr>
                <w:b/>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231"/>
        </w:trPr>
        <w:tc>
          <w:tcPr>
            <w:tcW w:w="850"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48</w:t>
            </w:r>
          </w:p>
        </w:tc>
        <w:tc>
          <w:tcPr>
            <w:tcW w:w="3545" w:type="dxa"/>
          </w:tcPr>
          <w:p w:rsidR="00416089" w:rsidRPr="000210FA" w:rsidRDefault="00416089" w:rsidP="000210FA">
            <w:pPr>
              <w:widowControl/>
              <w:autoSpaceDE/>
              <w:autoSpaceDN/>
              <w:adjustRightInd/>
              <w:rPr>
                <w:lang w:val="ru-RU"/>
              </w:rPr>
            </w:pPr>
            <w:r w:rsidRPr="000210FA">
              <w:rPr>
                <w:lang w:val="ru-RU"/>
              </w:rPr>
              <w:t>Билгалдош.</w:t>
            </w:r>
          </w:p>
        </w:tc>
        <w:tc>
          <w:tcPr>
            <w:tcW w:w="155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w:t>
            </w:r>
          </w:p>
        </w:tc>
        <w:tc>
          <w:tcPr>
            <w:tcW w:w="2126" w:type="dxa"/>
          </w:tcPr>
          <w:p w:rsidR="00416089" w:rsidRPr="000210FA" w:rsidRDefault="00416089" w:rsidP="000210FA">
            <w:pPr>
              <w:widowControl/>
              <w:autoSpaceDE/>
              <w:autoSpaceDN/>
              <w:adjustRightInd/>
              <w:jc w:val="center"/>
              <w:rPr>
                <w:b/>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231"/>
        </w:trPr>
        <w:tc>
          <w:tcPr>
            <w:tcW w:w="850"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49</w:t>
            </w:r>
          </w:p>
        </w:tc>
        <w:tc>
          <w:tcPr>
            <w:tcW w:w="3545" w:type="dxa"/>
          </w:tcPr>
          <w:p w:rsidR="00416089" w:rsidRPr="000210FA" w:rsidRDefault="00416089" w:rsidP="000210FA">
            <w:pPr>
              <w:widowControl/>
              <w:autoSpaceDE/>
              <w:autoSpaceDN/>
              <w:adjustRightInd/>
              <w:rPr>
                <w:lang w:val="ru-RU"/>
              </w:rPr>
            </w:pPr>
            <w:r w:rsidRPr="000210FA">
              <w:rPr>
                <w:lang w:val="ru-RU"/>
              </w:rPr>
              <w:t xml:space="preserve">Лааме а,лаамаза а </w:t>
            </w:r>
          </w:p>
          <w:p w:rsidR="00416089" w:rsidRPr="000210FA" w:rsidRDefault="00416089" w:rsidP="000210FA">
            <w:pPr>
              <w:widowControl/>
              <w:autoSpaceDE/>
              <w:autoSpaceDN/>
              <w:adjustRightInd/>
              <w:rPr>
                <w:lang w:val="ru-RU"/>
              </w:rPr>
            </w:pPr>
            <w:r w:rsidRPr="000210FA">
              <w:rPr>
                <w:lang w:val="ru-RU"/>
              </w:rPr>
              <w:t>билгалдешнаш.</w:t>
            </w:r>
          </w:p>
        </w:tc>
        <w:tc>
          <w:tcPr>
            <w:tcW w:w="155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w:t>
            </w:r>
          </w:p>
        </w:tc>
        <w:tc>
          <w:tcPr>
            <w:tcW w:w="2126" w:type="dxa"/>
          </w:tcPr>
          <w:p w:rsidR="00416089" w:rsidRPr="000210FA" w:rsidRDefault="00416089" w:rsidP="000210FA">
            <w:pPr>
              <w:widowControl/>
              <w:autoSpaceDE/>
              <w:autoSpaceDN/>
              <w:adjustRightInd/>
              <w:jc w:val="center"/>
              <w:rPr>
                <w:b/>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231"/>
        </w:trPr>
        <w:tc>
          <w:tcPr>
            <w:tcW w:w="850"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50</w:t>
            </w:r>
          </w:p>
        </w:tc>
        <w:tc>
          <w:tcPr>
            <w:tcW w:w="3545" w:type="dxa"/>
          </w:tcPr>
          <w:p w:rsidR="00416089" w:rsidRPr="000210FA" w:rsidRDefault="00416089" w:rsidP="000210FA">
            <w:pPr>
              <w:widowControl/>
              <w:autoSpaceDE/>
              <w:autoSpaceDN/>
              <w:adjustRightInd/>
              <w:rPr>
                <w:lang w:val="ru-RU"/>
              </w:rPr>
            </w:pPr>
            <w:r w:rsidRPr="000210FA">
              <w:rPr>
                <w:lang w:val="ru-RU"/>
              </w:rPr>
              <w:t xml:space="preserve">Лааме а,лаамаза а </w:t>
            </w:r>
          </w:p>
          <w:p w:rsidR="00416089" w:rsidRPr="000210FA" w:rsidRDefault="00416089" w:rsidP="000210FA">
            <w:pPr>
              <w:widowControl/>
              <w:autoSpaceDE/>
              <w:autoSpaceDN/>
              <w:adjustRightInd/>
              <w:rPr>
                <w:lang w:val="ru-RU"/>
              </w:rPr>
            </w:pPr>
            <w:r w:rsidRPr="000210FA">
              <w:rPr>
                <w:lang w:val="ru-RU"/>
              </w:rPr>
              <w:t>билгалдешнаш.</w:t>
            </w:r>
          </w:p>
        </w:tc>
        <w:tc>
          <w:tcPr>
            <w:tcW w:w="155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w:t>
            </w:r>
          </w:p>
        </w:tc>
        <w:tc>
          <w:tcPr>
            <w:tcW w:w="2126" w:type="dxa"/>
          </w:tcPr>
          <w:p w:rsidR="00416089" w:rsidRPr="000210FA" w:rsidRDefault="00416089" w:rsidP="000210FA">
            <w:pPr>
              <w:widowControl/>
              <w:autoSpaceDE/>
              <w:autoSpaceDN/>
              <w:adjustRightInd/>
              <w:jc w:val="center"/>
              <w:rPr>
                <w:b/>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231"/>
        </w:trPr>
        <w:tc>
          <w:tcPr>
            <w:tcW w:w="850"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51</w:t>
            </w:r>
          </w:p>
        </w:tc>
        <w:tc>
          <w:tcPr>
            <w:tcW w:w="3545" w:type="dxa"/>
          </w:tcPr>
          <w:p w:rsidR="00416089" w:rsidRPr="000210FA" w:rsidRDefault="00416089" w:rsidP="000210FA">
            <w:pPr>
              <w:widowControl/>
              <w:autoSpaceDE/>
              <w:autoSpaceDN/>
              <w:adjustRightInd/>
              <w:rPr>
                <w:lang w:val="ru-RU"/>
              </w:rPr>
            </w:pPr>
            <w:r w:rsidRPr="000210FA">
              <w:rPr>
                <w:lang w:val="ru-RU"/>
              </w:rPr>
              <w:t>Билгалдешнийн дожаршца хийцадалар.</w:t>
            </w:r>
          </w:p>
        </w:tc>
        <w:tc>
          <w:tcPr>
            <w:tcW w:w="155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w:t>
            </w:r>
          </w:p>
        </w:tc>
        <w:tc>
          <w:tcPr>
            <w:tcW w:w="2126" w:type="dxa"/>
          </w:tcPr>
          <w:p w:rsidR="00416089" w:rsidRPr="000210FA" w:rsidRDefault="00416089" w:rsidP="000210FA">
            <w:pPr>
              <w:widowControl/>
              <w:autoSpaceDE/>
              <w:autoSpaceDN/>
              <w:adjustRightInd/>
              <w:jc w:val="center"/>
              <w:rPr>
                <w:b/>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343"/>
        </w:trPr>
        <w:tc>
          <w:tcPr>
            <w:tcW w:w="850"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52</w:t>
            </w:r>
          </w:p>
        </w:tc>
        <w:tc>
          <w:tcPr>
            <w:tcW w:w="3545" w:type="dxa"/>
          </w:tcPr>
          <w:p w:rsidR="00416089" w:rsidRPr="000210FA" w:rsidRDefault="00416089" w:rsidP="000210FA">
            <w:pPr>
              <w:widowControl/>
              <w:autoSpaceDE/>
              <w:autoSpaceDN/>
              <w:adjustRightInd/>
              <w:rPr>
                <w:lang w:val="ru-RU"/>
              </w:rPr>
            </w:pPr>
            <w:r w:rsidRPr="000210FA">
              <w:rPr>
                <w:lang w:val="ru-RU"/>
              </w:rPr>
              <w:t>Билгалдешнийн дожаршца хийцадалар.</w:t>
            </w:r>
          </w:p>
        </w:tc>
        <w:tc>
          <w:tcPr>
            <w:tcW w:w="155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w:t>
            </w:r>
          </w:p>
        </w:tc>
        <w:tc>
          <w:tcPr>
            <w:tcW w:w="2126" w:type="dxa"/>
          </w:tcPr>
          <w:p w:rsidR="00416089" w:rsidRPr="000210FA" w:rsidRDefault="00416089" w:rsidP="000210FA">
            <w:pPr>
              <w:widowControl/>
              <w:autoSpaceDE/>
              <w:autoSpaceDN/>
              <w:adjustRightInd/>
              <w:jc w:val="center"/>
              <w:rPr>
                <w:b/>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231"/>
        </w:trPr>
        <w:tc>
          <w:tcPr>
            <w:tcW w:w="850"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53</w:t>
            </w:r>
          </w:p>
        </w:tc>
        <w:tc>
          <w:tcPr>
            <w:tcW w:w="3545" w:type="dxa"/>
          </w:tcPr>
          <w:p w:rsidR="00416089" w:rsidRPr="000210FA" w:rsidRDefault="00416089" w:rsidP="000210FA">
            <w:pPr>
              <w:widowControl/>
              <w:autoSpaceDE/>
              <w:autoSpaceDN/>
              <w:adjustRightInd/>
              <w:rPr>
                <w:lang w:val="ru-RU"/>
              </w:rPr>
            </w:pPr>
            <w:r w:rsidRPr="000210FA">
              <w:rPr>
                <w:lang w:val="ru-RU"/>
              </w:rPr>
              <w:t>Билгалдешнийн хьалхара легар.</w:t>
            </w:r>
          </w:p>
        </w:tc>
        <w:tc>
          <w:tcPr>
            <w:tcW w:w="155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w:t>
            </w:r>
          </w:p>
        </w:tc>
        <w:tc>
          <w:tcPr>
            <w:tcW w:w="2126" w:type="dxa"/>
          </w:tcPr>
          <w:p w:rsidR="00416089" w:rsidRPr="000210FA" w:rsidRDefault="00416089" w:rsidP="000210FA">
            <w:pPr>
              <w:widowControl/>
              <w:autoSpaceDE/>
              <w:autoSpaceDN/>
              <w:adjustRightInd/>
              <w:jc w:val="center"/>
              <w:rPr>
                <w:b/>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50"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54</w:t>
            </w:r>
          </w:p>
        </w:tc>
        <w:tc>
          <w:tcPr>
            <w:tcW w:w="3545" w:type="dxa"/>
          </w:tcPr>
          <w:p w:rsidR="00416089" w:rsidRPr="000210FA" w:rsidRDefault="00416089" w:rsidP="000210FA">
            <w:pPr>
              <w:widowControl/>
              <w:autoSpaceDE/>
              <w:autoSpaceDN/>
              <w:adjustRightInd/>
              <w:rPr>
                <w:lang w:val="ru-RU"/>
              </w:rPr>
            </w:pPr>
            <w:r w:rsidRPr="000210FA">
              <w:rPr>
                <w:lang w:val="ru-RU"/>
              </w:rPr>
              <w:t>Билгалдешнийн хьалхара легар.</w:t>
            </w:r>
          </w:p>
        </w:tc>
        <w:tc>
          <w:tcPr>
            <w:tcW w:w="155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w:t>
            </w:r>
          </w:p>
        </w:tc>
        <w:tc>
          <w:tcPr>
            <w:tcW w:w="2126" w:type="dxa"/>
          </w:tcPr>
          <w:p w:rsidR="00416089" w:rsidRPr="000210FA" w:rsidRDefault="00416089" w:rsidP="000210FA">
            <w:pPr>
              <w:widowControl/>
              <w:autoSpaceDE/>
              <w:autoSpaceDN/>
              <w:adjustRightInd/>
              <w:jc w:val="center"/>
              <w:rPr>
                <w:b/>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50"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55</w:t>
            </w:r>
          </w:p>
        </w:tc>
        <w:tc>
          <w:tcPr>
            <w:tcW w:w="3545" w:type="dxa"/>
          </w:tcPr>
          <w:p w:rsidR="00416089" w:rsidRPr="000210FA" w:rsidRDefault="00416089" w:rsidP="000210FA">
            <w:pPr>
              <w:widowControl/>
              <w:autoSpaceDE/>
              <w:autoSpaceDN/>
              <w:adjustRightInd/>
              <w:rPr>
                <w:lang w:val="ru-RU"/>
              </w:rPr>
            </w:pPr>
            <w:r w:rsidRPr="000210FA">
              <w:rPr>
                <w:lang w:val="ru-RU"/>
              </w:rPr>
              <w:t>Билгалдешнийн шолг1а легар.</w:t>
            </w:r>
          </w:p>
        </w:tc>
        <w:tc>
          <w:tcPr>
            <w:tcW w:w="155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w:t>
            </w:r>
          </w:p>
        </w:tc>
        <w:tc>
          <w:tcPr>
            <w:tcW w:w="2126" w:type="dxa"/>
          </w:tcPr>
          <w:p w:rsidR="00416089" w:rsidRPr="000210FA" w:rsidRDefault="00416089" w:rsidP="000210FA">
            <w:pPr>
              <w:widowControl/>
              <w:autoSpaceDE/>
              <w:autoSpaceDN/>
              <w:adjustRightInd/>
              <w:jc w:val="center"/>
              <w:rPr>
                <w:b/>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50"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56</w:t>
            </w:r>
          </w:p>
        </w:tc>
        <w:tc>
          <w:tcPr>
            <w:tcW w:w="3545" w:type="dxa"/>
          </w:tcPr>
          <w:p w:rsidR="00416089" w:rsidRPr="000210FA" w:rsidRDefault="00416089" w:rsidP="000210FA">
            <w:pPr>
              <w:widowControl/>
              <w:autoSpaceDE/>
              <w:autoSpaceDN/>
              <w:adjustRightInd/>
              <w:rPr>
                <w:lang w:val="ru-RU"/>
              </w:rPr>
            </w:pPr>
            <w:r w:rsidRPr="000210FA">
              <w:rPr>
                <w:lang w:val="ru-RU"/>
              </w:rPr>
              <w:t>Карладаккхар,т1еч1аг1дар.</w:t>
            </w:r>
          </w:p>
        </w:tc>
        <w:tc>
          <w:tcPr>
            <w:tcW w:w="155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w:t>
            </w:r>
          </w:p>
        </w:tc>
        <w:tc>
          <w:tcPr>
            <w:tcW w:w="2126" w:type="dxa"/>
          </w:tcPr>
          <w:p w:rsidR="00416089" w:rsidRPr="000210FA" w:rsidRDefault="00416089" w:rsidP="000210FA">
            <w:pPr>
              <w:widowControl/>
              <w:autoSpaceDE/>
              <w:autoSpaceDN/>
              <w:adjustRightInd/>
              <w:jc w:val="center"/>
              <w:rPr>
                <w:b/>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50"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57</w:t>
            </w:r>
          </w:p>
        </w:tc>
        <w:tc>
          <w:tcPr>
            <w:tcW w:w="3545" w:type="dxa"/>
          </w:tcPr>
          <w:p w:rsidR="00416089" w:rsidRPr="000210FA" w:rsidRDefault="00416089" w:rsidP="000210FA">
            <w:pPr>
              <w:widowControl/>
              <w:autoSpaceDE/>
              <w:autoSpaceDN/>
              <w:adjustRightInd/>
              <w:rPr>
                <w:lang w:val="ru-RU"/>
              </w:rPr>
            </w:pPr>
            <w:r w:rsidRPr="000210FA">
              <w:rPr>
                <w:lang w:val="ru-RU"/>
              </w:rPr>
              <w:t>Терахьдош.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50"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58</w:t>
            </w:r>
          </w:p>
        </w:tc>
        <w:tc>
          <w:tcPr>
            <w:tcW w:w="3545" w:type="dxa"/>
          </w:tcPr>
          <w:p w:rsidR="00416089" w:rsidRPr="000210FA" w:rsidRDefault="00416089" w:rsidP="000210FA">
            <w:pPr>
              <w:widowControl/>
              <w:autoSpaceDE/>
              <w:autoSpaceDN/>
              <w:adjustRightInd/>
              <w:rPr>
                <w:lang w:val="ru-RU"/>
              </w:rPr>
            </w:pPr>
            <w:r w:rsidRPr="000210FA">
              <w:rPr>
                <w:lang w:val="ru-RU"/>
              </w:rPr>
              <w:t>Масаллин а, рог1аллин а терахьдешнаш</w:t>
            </w:r>
          </w:p>
        </w:tc>
        <w:tc>
          <w:tcPr>
            <w:tcW w:w="1559" w:type="dxa"/>
          </w:tcPr>
          <w:p w:rsidR="00416089" w:rsidRPr="000210FA" w:rsidRDefault="00416089" w:rsidP="000210FA">
            <w:pPr>
              <w:widowControl/>
              <w:autoSpaceDE/>
              <w:autoSpaceDN/>
              <w:adjustRightInd/>
              <w:rPr>
                <w:sz w:val="28"/>
                <w:szCs w:val="28"/>
                <w:lang w:val="ru-RU"/>
              </w:rPr>
            </w:pPr>
            <w:r w:rsidRPr="000210FA">
              <w:rPr>
                <w:sz w:val="28"/>
                <w:szCs w:val="28"/>
                <w:lang w:val="ru-RU"/>
              </w:rPr>
              <w:t xml:space="preserve">          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50"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59</w:t>
            </w:r>
          </w:p>
        </w:tc>
        <w:tc>
          <w:tcPr>
            <w:tcW w:w="3545" w:type="dxa"/>
          </w:tcPr>
          <w:p w:rsidR="00416089" w:rsidRPr="000210FA" w:rsidRDefault="00416089" w:rsidP="000210FA">
            <w:pPr>
              <w:widowControl/>
              <w:autoSpaceDE/>
              <w:autoSpaceDN/>
              <w:adjustRightInd/>
              <w:rPr>
                <w:lang w:val="ru-RU"/>
              </w:rPr>
            </w:pPr>
            <w:r w:rsidRPr="000210FA">
              <w:rPr>
                <w:lang w:val="ru-RU"/>
              </w:rPr>
              <w:t>Масаллин а, рог1аллин а терахьдешнаш.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bl>
    <w:p w:rsidR="000210FA" w:rsidRPr="000210FA" w:rsidRDefault="000210FA" w:rsidP="000210FA">
      <w:pPr>
        <w:widowControl/>
        <w:autoSpaceDE/>
        <w:autoSpaceDN/>
        <w:adjustRightInd/>
        <w:rPr>
          <w:b/>
          <w:sz w:val="28"/>
          <w:szCs w:val="28"/>
          <w:lang w:val="ru-RU"/>
        </w:rPr>
      </w:pPr>
      <w:r w:rsidRPr="000210FA">
        <w:rPr>
          <w:b/>
          <w:sz w:val="28"/>
          <w:szCs w:val="28"/>
          <w:lang w:val="ru-RU"/>
        </w:rPr>
        <w:t xml:space="preserve">                                            Ц1ерметдош-6с</w:t>
      </w:r>
    </w:p>
    <w:p w:rsidR="000210FA" w:rsidRPr="000210FA" w:rsidRDefault="000210FA" w:rsidP="000210FA">
      <w:pPr>
        <w:widowControl/>
        <w:autoSpaceDE/>
        <w:autoSpaceDN/>
        <w:adjustRightInd/>
        <w:rPr>
          <w:b/>
          <w:sz w:val="28"/>
          <w:szCs w:val="28"/>
          <w:lang w:val="ru-RU"/>
        </w:rPr>
      </w:pPr>
    </w:p>
    <w:tbl>
      <w:tblPr>
        <w:tblW w:w="10348"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3546"/>
        <w:gridCol w:w="1559"/>
        <w:gridCol w:w="2126"/>
        <w:gridCol w:w="2268"/>
      </w:tblGrid>
      <w:tr w:rsidR="00416089" w:rsidRPr="000210FA" w:rsidTr="00416089">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60</w:t>
            </w:r>
          </w:p>
        </w:tc>
        <w:tc>
          <w:tcPr>
            <w:tcW w:w="3546" w:type="dxa"/>
          </w:tcPr>
          <w:p w:rsidR="00416089" w:rsidRPr="000210FA" w:rsidRDefault="00416089" w:rsidP="000210FA">
            <w:pPr>
              <w:widowControl/>
              <w:autoSpaceDE/>
              <w:autoSpaceDN/>
              <w:adjustRightInd/>
              <w:rPr>
                <w:lang w:val="ru-RU"/>
              </w:rPr>
            </w:pPr>
            <w:r w:rsidRPr="000210FA">
              <w:rPr>
                <w:lang w:val="ru-RU"/>
              </w:rPr>
              <w:t>Ц1ерметдош.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61</w:t>
            </w:r>
          </w:p>
        </w:tc>
        <w:tc>
          <w:tcPr>
            <w:tcW w:w="3546" w:type="dxa"/>
          </w:tcPr>
          <w:p w:rsidR="00416089" w:rsidRPr="000210FA" w:rsidRDefault="00416089" w:rsidP="000210FA">
            <w:pPr>
              <w:widowControl/>
              <w:autoSpaceDE/>
              <w:autoSpaceDN/>
              <w:adjustRightInd/>
              <w:rPr>
                <w:lang w:val="ru-RU"/>
              </w:rPr>
            </w:pPr>
            <w:r w:rsidRPr="000210FA">
              <w:rPr>
                <w:lang w:val="ru-RU"/>
              </w:rPr>
              <w:t>Яххьийн ц1ерметдешнаш.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62</w:t>
            </w:r>
          </w:p>
        </w:tc>
        <w:tc>
          <w:tcPr>
            <w:tcW w:w="3546" w:type="dxa"/>
          </w:tcPr>
          <w:p w:rsidR="00416089" w:rsidRPr="000210FA" w:rsidRDefault="00416089" w:rsidP="000210FA">
            <w:pPr>
              <w:widowControl/>
              <w:autoSpaceDE/>
              <w:autoSpaceDN/>
              <w:adjustRightInd/>
              <w:rPr>
                <w:lang w:val="ru-RU"/>
              </w:rPr>
            </w:pPr>
            <w:r w:rsidRPr="000210FA">
              <w:rPr>
                <w:lang w:val="ru-RU"/>
              </w:rPr>
              <w:t>Яххьийн ц1ерметдешнаш.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63</w:t>
            </w:r>
          </w:p>
        </w:tc>
        <w:tc>
          <w:tcPr>
            <w:tcW w:w="3546" w:type="dxa"/>
          </w:tcPr>
          <w:p w:rsidR="00416089" w:rsidRPr="000210FA" w:rsidRDefault="00416089" w:rsidP="000210FA">
            <w:pPr>
              <w:widowControl/>
              <w:autoSpaceDE/>
              <w:autoSpaceDN/>
              <w:adjustRightInd/>
              <w:rPr>
                <w:color w:val="FF0000"/>
                <w:lang w:val="ru-RU"/>
              </w:rPr>
            </w:pPr>
            <w:r w:rsidRPr="000210FA">
              <w:rPr>
                <w:color w:val="FF0000"/>
                <w:lang w:val="ru-RU"/>
              </w:rPr>
              <w:t>Изложени (Ши накъост    аг1о 107)  (кечам)</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64</w:t>
            </w:r>
          </w:p>
        </w:tc>
        <w:tc>
          <w:tcPr>
            <w:tcW w:w="3546" w:type="dxa"/>
          </w:tcPr>
          <w:p w:rsidR="00416089" w:rsidRPr="000210FA" w:rsidRDefault="00416089" w:rsidP="000210FA">
            <w:pPr>
              <w:widowControl/>
              <w:autoSpaceDE/>
              <w:autoSpaceDN/>
              <w:adjustRightInd/>
              <w:rPr>
                <w:color w:val="FF0000"/>
                <w:lang w:val="ru-RU"/>
              </w:rPr>
            </w:pPr>
            <w:r w:rsidRPr="000210FA">
              <w:rPr>
                <w:color w:val="FF0000"/>
                <w:lang w:val="ru-RU"/>
              </w:rPr>
              <w:t xml:space="preserve">Изложени   Ши накъост  </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65</w:t>
            </w:r>
          </w:p>
        </w:tc>
        <w:tc>
          <w:tcPr>
            <w:tcW w:w="3546" w:type="dxa"/>
          </w:tcPr>
          <w:p w:rsidR="00416089" w:rsidRPr="000210FA" w:rsidRDefault="00416089" w:rsidP="000210FA">
            <w:pPr>
              <w:widowControl/>
              <w:autoSpaceDE/>
              <w:autoSpaceDN/>
              <w:adjustRightInd/>
              <w:rPr>
                <w:lang w:val="ru-RU"/>
              </w:rPr>
            </w:pPr>
            <w:r w:rsidRPr="000210FA">
              <w:rPr>
                <w:lang w:val="ru-RU"/>
              </w:rPr>
              <w:t>Г1алаташна т1ехь болх. Ц1ерметдош т1еч1агдар.</w:t>
            </w:r>
          </w:p>
          <w:p w:rsidR="00416089" w:rsidRPr="000210FA" w:rsidRDefault="00416089" w:rsidP="000210FA">
            <w:pPr>
              <w:widowControl/>
              <w:autoSpaceDE/>
              <w:autoSpaceDN/>
              <w:adjustRightInd/>
              <w:rPr>
                <w:lang w:val="ru-RU"/>
              </w:rPr>
            </w:pP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66</w:t>
            </w:r>
          </w:p>
        </w:tc>
        <w:tc>
          <w:tcPr>
            <w:tcW w:w="3546" w:type="dxa"/>
          </w:tcPr>
          <w:p w:rsidR="00416089" w:rsidRPr="000210FA" w:rsidRDefault="00416089" w:rsidP="000210FA">
            <w:pPr>
              <w:widowControl/>
              <w:autoSpaceDE/>
              <w:autoSpaceDN/>
              <w:adjustRightInd/>
              <w:rPr>
                <w:lang w:val="ru-RU"/>
              </w:rPr>
            </w:pPr>
            <w:r w:rsidRPr="000210FA">
              <w:rPr>
                <w:lang w:val="ru-RU"/>
              </w:rPr>
              <w:t>Хандош.</w:t>
            </w:r>
          </w:p>
          <w:p w:rsidR="00416089" w:rsidRPr="000210FA" w:rsidRDefault="00416089" w:rsidP="000210FA">
            <w:pPr>
              <w:widowControl/>
              <w:autoSpaceDE/>
              <w:autoSpaceDN/>
              <w:adjustRightInd/>
              <w:rPr>
                <w:lang w:val="ru-RU"/>
              </w:rPr>
            </w:pP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Borders>
              <w:top w:val="nil"/>
            </w:tcBorders>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67</w:t>
            </w:r>
          </w:p>
        </w:tc>
        <w:tc>
          <w:tcPr>
            <w:tcW w:w="3546" w:type="dxa"/>
          </w:tcPr>
          <w:p w:rsidR="00416089" w:rsidRPr="000210FA" w:rsidRDefault="00416089" w:rsidP="000210FA">
            <w:pPr>
              <w:widowControl/>
              <w:autoSpaceDE/>
              <w:autoSpaceDN/>
              <w:adjustRightInd/>
              <w:rPr>
                <w:lang w:val="ru-RU"/>
              </w:rPr>
            </w:pPr>
            <w:r w:rsidRPr="000210FA">
              <w:rPr>
                <w:lang w:val="ru-RU"/>
              </w:rPr>
              <w:t>Хандешнийн хенашца хийцадалар.</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68</w:t>
            </w:r>
          </w:p>
        </w:tc>
        <w:tc>
          <w:tcPr>
            <w:tcW w:w="3546" w:type="dxa"/>
          </w:tcPr>
          <w:p w:rsidR="00416089" w:rsidRPr="000210FA" w:rsidRDefault="00416089" w:rsidP="000210FA">
            <w:pPr>
              <w:widowControl/>
              <w:autoSpaceDE/>
              <w:autoSpaceDN/>
              <w:adjustRightInd/>
              <w:rPr>
                <w:lang w:val="ru-RU"/>
              </w:rPr>
            </w:pPr>
            <w:r w:rsidRPr="000210FA">
              <w:rPr>
                <w:lang w:val="ru-RU"/>
              </w:rPr>
              <w:t>Хандешнийн хенашца хийцадалар.</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69</w:t>
            </w:r>
          </w:p>
        </w:tc>
        <w:tc>
          <w:tcPr>
            <w:tcW w:w="3546" w:type="dxa"/>
          </w:tcPr>
          <w:p w:rsidR="00416089" w:rsidRPr="000210FA" w:rsidRDefault="00416089" w:rsidP="000210FA">
            <w:pPr>
              <w:widowControl/>
              <w:autoSpaceDE/>
              <w:autoSpaceDN/>
              <w:adjustRightInd/>
              <w:rPr>
                <w:lang w:val="ru-RU"/>
              </w:rPr>
            </w:pPr>
            <w:r w:rsidRPr="000210FA">
              <w:rPr>
                <w:lang w:val="ru-RU"/>
              </w:rPr>
              <w:t>Хандешан билгалза кеп.</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70</w:t>
            </w:r>
          </w:p>
        </w:tc>
        <w:tc>
          <w:tcPr>
            <w:tcW w:w="3546" w:type="dxa"/>
          </w:tcPr>
          <w:p w:rsidR="00416089" w:rsidRPr="000210FA" w:rsidRDefault="00416089" w:rsidP="000210FA">
            <w:pPr>
              <w:widowControl/>
              <w:autoSpaceDE/>
              <w:autoSpaceDN/>
              <w:adjustRightInd/>
              <w:rPr>
                <w:lang w:val="ru-RU"/>
              </w:rPr>
            </w:pPr>
            <w:r w:rsidRPr="000210FA">
              <w:rPr>
                <w:lang w:val="ru-RU"/>
              </w:rPr>
              <w:t>Хандешан билгалза кеп.</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71</w:t>
            </w:r>
          </w:p>
        </w:tc>
        <w:tc>
          <w:tcPr>
            <w:tcW w:w="3546" w:type="dxa"/>
          </w:tcPr>
          <w:p w:rsidR="00416089" w:rsidRPr="000210FA" w:rsidRDefault="00416089" w:rsidP="000210FA">
            <w:pPr>
              <w:widowControl/>
              <w:autoSpaceDE/>
              <w:autoSpaceDN/>
              <w:adjustRightInd/>
              <w:rPr>
                <w:lang w:val="ru-RU"/>
              </w:rPr>
            </w:pPr>
            <w:r w:rsidRPr="000210FA">
              <w:rPr>
                <w:lang w:val="ru-RU"/>
              </w:rPr>
              <w:t>Хандешан карара хан</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72</w:t>
            </w:r>
          </w:p>
        </w:tc>
        <w:tc>
          <w:tcPr>
            <w:tcW w:w="3546" w:type="dxa"/>
          </w:tcPr>
          <w:p w:rsidR="00416089" w:rsidRPr="000210FA" w:rsidRDefault="00416089" w:rsidP="000210FA">
            <w:pPr>
              <w:widowControl/>
              <w:autoSpaceDE/>
              <w:autoSpaceDN/>
              <w:adjustRightInd/>
              <w:rPr>
                <w:lang w:val="ru-RU"/>
              </w:rPr>
            </w:pPr>
            <w:r w:rsidRPr="000210FA">
              <w:rPr>
                <w:lang w:val="ru-RU"/>
              </w:rPr>
              <w:t>Хандешан йахана хан</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73</w:t>
            </w:r>
          </w:p>
        </w:tc>
        <w:tc>
          <w:tcPr>
            <w:tcW w:w="3546" w:type="dxa"/>
          </w:tcPr>
          <w:p w:rsidR="00416089" w:rsidRPr="000210FA" w:rsidRDefault="00416089" w:rsidP="000210FA">
            <w:pPr>
              <w:widowControl/>
              <w:autoSpaceDE/>
              <w:autoSpaceDN/>
              <w:adjustRightInd/>
              <w:rPr>
                <w:lang w:val="ru-RU"/>
              </w:rPr>
            </w:pPr>
            <w:r w:rsidRPr="000210FA">
              <w:rPr>
                <w:lang w:val="ru-RU"/>
              </w:rPr>
              <w:t>Хандешан йог1у хан</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lastRenderedPageBreak/>
              <w:t>74</w:t>
            </w:r>
          </w:p>
        </w:tc>
        <w:tc>
          <w:tcPr>
            <w:tcW w:w="3546" w:type="dxa"/>
          </w:tcPr>
          <w:p w:rsidR="00416089" w:rsidRPr="000210FA" w:rsidRDefault="00416089" w:rsidP="000210FA">
            <w:pPr>
              <w:widowControl/>
              <w:autoSpaceDE/>
              <w:autoSpaceDN/>
              <w:adjustRightInd/>
              <w:rPr>
                <w:lang w:val="ru-RU"/>
              </w:rPr>
            </w:pPr>
            <w:r w:rsidRPr="000210FA">
              <w:rPr>
                <w:color w:val="FF0000"/>
                <w:lang w:val="ru-RU"/>
              </w:rPr>
              <w:t>Талламан диктант</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75</w:t>
            </w:r>
          </w:p>
        </w:tc>
        <w:tc>
          <w:tcPr>
            <w:tcW w:w="3546" w:type="dxa"/>
          </w:tcPr>
          <w:p w:rsidR="00416089" w:rsidRPr="000210FA" w:rsidRDefault="00416089" w:rsidP="000210FA">
            <w:pPr>
              <w:widowControl/>
              <w:autoSpaceDE/>
              <w:autoSpaceDN/>
              <w:adjustRightInd/>
              <w:rPr>
                <w:lang w:val="ru-RU"/>
              </w:rPr>
            </w:pPr>
            <w:r w:rsidRPr="000210FA">
              <w:rPr>
                <w:color w:val="FF0000"/>
                <w:lang w:val="ru-RU"/>
              </w:rPr>
              <w:t>Г1алаташна т1ехь болх бар</w:t>
            </w:r>
            <w:r w:rsidRPr="000210FA">
              <w:rPr>
                <w:lang w:val="ru-RU"/>
              </w:rPr>
              <w:t xml:space="preserve"> Хандешнашца ца,ма нийсаяздар.</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345"/>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76</w:t>
            </w:r>
          </w:p>
        </w:tc>
        <w:tc>
          <w:tcPr>
            <w:tcW w:w="3546" w:type="dxa"/>
          </w:tcPr>
          <w:p w:rsidR="00416089" w:rsidRPr="000210FA" w:rsidRDefault="00416089" w:rsidP="000210FA">
            <w:pPr>
              <w:widowControl/>
              <w:autoSpaceDE/>
              <w:autoSpaceDN/>
              <w:adjustRightInd/>
              <w:rPr>
                <w:color w:val="FF0000"/>
                <w:lang w:val="ru-RU"/>
              </w:rPr>
            </w:pPr>
            <w:r w:rsidRPr="000210FA">
              <w:rPr>
                <w:lang w:val="ru-RU"/>
              </w:rPr>
              <w:t>Чолхе предложени</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345"/>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77</w:t>
            </w:r>
          </w:p>
        </w:tc>
        <w:tc>
          <w:tcPr>
            <w:tcW w:w="3546" w:type="dxa"/>
          </w:tcPr>
          <w:p w:rsidR="00416089" w:rsidRPr="000210FA" w:rsidRDefault="00416089" w:rsidP="000210FA">
            <w:pPr>
              <w:widowControl/>
              <w:autoSpaceDE/>
              <w:autoSpaceDN/>
              <w:adjustRightInd/>
              <w:rPr>
                <w:lang w:val="ru-RU"/>
              </w:rPr>
            </w:pPr>
            <w:r w:rsidRPr="000210FA">
              <w:rPr>
                <w:lang w:val="ru-RU"/>
              </w:rPr>
              <w:t>Чолхе предложени</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399"/>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78</w:t>
            </w:r>
          </w:p>
        </w:tc>
        <w:tc>
          <w:tcPr>
            <w:tcW w:w="3546" w:type="dxa"/>
          </w:tcPr>
          <w:p w:rsidR="00416089" w:rsidRPr="000210FA" w:rsidRDefault="00416089" w:rsidP="000210FA">
            <w:pPr>
              <w:widowControl/>
              <w:autoSpaceDE/>
              <w:autoSpaceDN/>
              <w:adjustRightInd/>
              <w:rPr>
                <w:lang w:val="ru-RU"/>
              </w:rPr>
            </w:pPr>
            <w:r w:rsidRPr="000210FA">
              <w:rPr>
                <w:lang w:val="ru-RU"/>
              </w:rPr>
              <w:t>Т1едерзар.</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Borders>
              <w:bottom w:val="nil"/>
            </w:tcBorders>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399"/>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79</w:t>
            </w:r>
          </w:p>
        </w:tc>
        <w:tc>
          <w:tcPr>
            <w:tcW w:w="3546" w:type="dxa"/>
          </w:tcPr>
          <w:p w:rsidR="00416089" w:rsidRPr="000210FA" w:rsidRDefault="00416089" w:rsidP="000210FA">
            <w:pPr>
              <w:widowControl/>
              <w:autoSpaceDE/>
              <w:autoSpaceDN/>
              <w:adjustRightInd/>
              <w:rPr>
                <w:lang w:val="ru-RU"/>
              </w:rPr>
            </w:pPr>
            <w:r w:rsidRPr="000210FA">
              <w:rPr>
                <w:lang w:val="ru-RU"/>
              </w:rPr>
              <w:t>Т1едерзар.</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399"/>
        </w:trPr>
        <w:tc>
          <w:tcPr>
            <w:tcW w:w="10348" w:type="dxa"/>
            <w:gridSpan w:val="5"/>
          </w:tcPr>
          <w:p w:rsidR="00416089" w:rsidRPr="000210FA" w:rsidRDefault="00416089" w:rsidP="000210FA">
            <w:pPr>
              <w:widowControl/>
              <w:autoSpaceDE/>
              <w:autoSpaceDN/>
              <w:adjustRightInd/>
              <w:rPr>
                <w:b/>
                <w:sz w:val="28"/>
                <w:szCs w:val="28"/>
                <w:lang w:val="ru-RU"/>
              </w:rPr>
            </w:pPr>
            <w:r w:rsidRPr="000210FA">
              <w:rPr>
                <w:b/>
                <w:sz w:val="28"/>
                <w:szCs w:val="28"/>
                <w:lang w:val="ru-RU"/>
              </w:rPr>
              <w:t xml:space="preserve">                                         1амийнарг карладаккхар-(22с)</w:t>
            </w:r>
          </w:p>
        </w:tc>
      </w:tr>
      <w:tr w:rsidR="00416089" w:rsidRPr="000210FA" w:rsidTr="00416089">
        <w:trPr>
          <w:trHeight w:val="706"/>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80</w:t>
            </w:r>
          </w:p>
        </w:tc>
        <w:tc>
          <w:tcPr>
            <w:tcW w:w="3546" w:type="dxa"/>
          </w:tcPr>
          <w:p w:rsidR="00416089" w:rsidRPr="000210FA" w:rsidRDefault="00416089" w:rsidP="000210FA">
            <w:pPr>
              <w:widowControl/>
              <w:autoSpaceDE/>
              <w:autoSpaceDN/>
              <w:adjustRightInd/>
              <w:rPr>
                <w:lang w:val="ru-RU"/>
              </w:rPr>
            </w:pPr>
            <w:r w:rsidRPr="000210FA">
              <w:rPr>
                <w:lang w:val="ru-RU"/>
              </w:rPr>
              <w:t>1амийнарг карладаккхар. Предложени.</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706"/>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81</w:t>
            </w:r>
          </w:p>
        </w:tc>
        <w:tc>
          <w:tcPr>
            <w:tcW w:w="3546" w:type="dxa"/>
          </w:tcPr>
          <w:p w:rsidR="00416089" w:rsidRPr="000210FA" w:rsidRDefault="00416089" w:rsidP="000210FA">
            <w:pPr>
              <w:widowControl/>
              <w:autoSpaceDE/>
              <w:autoSpaceDN/>
              <w:adjustRightInd/>
              <w:rPr>
                <w:lang w:val="ru-RU"/>
              </w:rPr>
            </w:pPr>
            <w:r w:rsidRPr="000210FA">
              <w:rPr>
                <w:lang w:val="ru-RU"/>
              </w:rPr>
              <w:t>1амийнарг карладаккхар. Предложени.</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546"/>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82</w:t>
            </w:r>
          </w:p>
        </w:tc>
        <w:tc>
          <w:tcPr>
            <w:tcW w:w="3546" w:type="dxa"/>
          </w:tcPr>
          <w:p w:rsidR="00416089" w:rsidRPr="000210FA" w:rsidRDefault="00416089" w:rsidP="000210FA">
            <w:pPr>
              <w:widowControl/>
              <w:autoSpaceDE/>
              <w:autoSpaceDN/>
              <w:adjustRightInd/>
              <w:rPr>
                <w:lang w:val="ru-RU"/>
              </w:rPr>
            </w:pPr>
            <w:r w:rsidRPr="000210FA">
              <w:rPr>
                <w:lang w:val="ru-RU"/>
              </w:rPr>
              <w:t>Дешан х1оттам.</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546"/>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83</w:t>
            </w:r>
          </w:p>
        </w:tc>
        <w:tc>
          <w:tcPr>
            <w:tcW w:w="3546" w:type="dxa"/>
          </w:tcPr>
          <w:p w:rsidR="00416089" w:rsidRPr="000210FA" w:rsidRDefault="00416089" w:rsidP="000210FA">
            <w:pPr>
              <w:widowControl/>
              <w:autoSpaceDE/>
              <w:autoSpaceDN/>
              <w:adjustRightInd/>
              <w:rPr>
                <w:lang w:val="ru-RU"/>
              </w:rPr>
            </w:pPr>
            <w:r w:rsidRPr="000210FA">
              <w:rPr>
                <w:lang w:val="ru-RU"/>
              </w:rPr>
              <w:t>Дешан х1оттам.</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546"/>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84</w:t>
            </w:r>
          </w:p>
        </w:tc>
        <w:tc>
          <w:tcPr>
            <w:tcW w:w="3546" w:type="dxa"/>
          </w:tcPr>
          <w:p w:rsidR="00416089" w:rsidRPr="000210FA" w:rsidRDefault="00416089" w:rsidP="000210FA">
            <w:pPr>
              <w:widowControl/>
              <w:autoSpaceDE/>
              <w:autoSpaceDN/>
              <w:adjustRightInd/>
              <w:rPr>
                <w:lang w:val="ru-RU"/>
              </w:rPr>
            </w:pPr>
            <w:r w:rsidRPr="000210FA">
              <w:rPr>
                <w:lang w:val="ru-RU"/>
              </w:rPr>
              <w:t>Дешан х1оттам.</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568"/>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85</w:t>
            </w:r>
          </w:p>
        </w:tc>
        <w:tc>
          <w:tcPr>
            <w:tcW w:w="3546" w:type="dxa"/>
          </w:tcPr>
          <w:p w:rsidR="00416089" w:rsidRPr="000210FA" w:rsidRDefault="00416089" w:rsidP="000210FA">
            <w:pPr>
              <w:widowControl/>
              <w:autoSpaceDE/>
              <w:autoSpaceDN/>
              <w:adjustRightInd/>
              <w:rPr>
                <w:color w:val="FF0000"/>
                <w:lang w:val="ru-RU"/>
              </w:rPr>
            </w:pPr>
            <w:r w:rsidRPr="000210FA">
              <w:rPr>
                <w:lang w:val="ru-RU"/>
              </w:rPr>
              <w:t>Къмалан дакъош. Ц1ердош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568"/>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86</w:t>
            </w:r>
          </w:p>
        </w:tc>
        <w:tc>
          <w:tcPr>
            <w:tcW w:w="3546" w:type="dxa"/>
          </w:tcPr>
          <w:p w:rsidR="00416089" w:rsidRPr="000210FA" w:rsidRDefault="00416089" w:rsidP="000210FA">
            <w:pPr>
              <w:widowControl/>
              <w:autoSpaceDE/>
              <w:autoSpaceDN/>
              <w:adjustRightInd/>
              <w:rPr>
                <w:lang w:val="ru-RU"/>
              </w:rPr>
            </w:pPr>
            <w:r w:rsidRPr="000210FA">
              <w:rPr>
                <w:lang w:val="ru-RU"/>
              </w:rPr>
              <w:t>Къмалан дакъош. Ц1ердош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568"/>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87</w:t>
            </w:r>
          </w:p>
        </w:tc>
        <w:tc>
          <w:tcPr>
            <w:tcW w:w="3546" w:type="dxa"/>
          </w:tcPr>
          <w:p w:rsidR="00416089" w:rsidRPr="000210FA" w:rsidRDefault="00416089" w:rsidP="000210FA">
            <w:pPr>
              <w:widowControl/>
              <w:autoSpaceDE/>
              <w:autoSpaceDN/>
              <w:adjustRightInd/>
              <w:rPr>
                <w:lang w:val="ru-RU"/>
              </w:rPr>
            </w:pPr>
            <w:r w:rsidRPr="000210FA">
              <w:rPr>
                <w:lang w:val="ru-RU"/>
              </w:rPr>
              <w:t>Къмалан дакъош. Ц1ердош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568"/>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88</w:t>
            </w:r>
          </w:p>
        </w:tc>
        <w:tc>
          <w:tcPr>
            <w:tcW w:w="3546" w:type="dxa"/>
          </w:tcPr>
          <w:p w:rsidR="00416089" w:rsidRPr="000210FA" w:rsidRDefault="00416089" w:rsidP="000210FA">
            <w:pPr>
              <w:widowControl/>
              <w:autoSpaceDE/>
              <w:autoSpaceDN/>
              <w:adjustRightInd/>
              <w:rPr>
                <w:lang w:val="ru-RU"/>
              </w:rPr>
            </w:pPr>
            <w:r w:rsidRPr="000210FA">
              <w:rPr>
                <w:lang w:val="ru-RU"/>
              </w:rPr>
              <w:t>Билгалдош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568"/>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89</w:t>
            </w:r>
          </w:p>
        </w:tc>
        <w:tc>
          <w:tcPr>
            <w:tcW w:w="3546" w:type="dxa"/>
          </w:tcPr>
          <w:p w:rsidR="00416089" w:rsidRPr="000210FA" w:rsidRDefault="00416089" w:rsidP="000210FA">
            <w:pPr>
              <w:widowControl/>
              <w:autoSpaceDE/>
              <w:autoSpaceDN/>
              <w:adjustRightInd/>
              <w:rPr>
                <w:lang w:val="ru-RU"/>
              </w:rPr>
            </w:pPr>
            <w:r w:rsidRPr="000210FA">
              <w:rPr>
                <w:lang w:val="ru-RU"/>
              </w:rPr>
              <w:t>Билгалдош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568"/>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90</w:t>
            </w:r>
          </w:p>
        </w:tc>
        <w:tc>
          <w:tcPr>
            <w:tcW w:w="3546" w:type="dxa"/>
          </w:tcPr>
          <w:p w:rsidR="00416089" w:rsidRPr="000210FA" w:rsidRDefault="00416089" w:rsidP="000210FA">
            <w:pPr>
              <w:widowControl/>
              <w:autoSpaceDE/>
              <w:autoSpaceDN/>
              <w:adjustRightInd/>
              <w:rPr>
                <w:lang w:val="ru-RU"/>
              </w:rPr>
            </w:pPr>
            <w:r w:rsidRPr="000210FA">
              <w:rPr>
                <w:lang w:val="ru-RU"/>
              </w:rPr>
              <w:t>Билгалдош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407"/>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91</w:t>
            </w:r>
          </w:p>
        </w:tc>
        <w:tc>
          <w:tcPr>
            <w:tcW w:w="3546" w:type="dxa"/>
          </w:tcPr>
          <w:p w:rsidR="00416089" w:rsidRPr="000210FA" w:rsidRDefault="00416089" w:rsidP="000210FA">
            <w:pPr>
              <w:widowControl/>
              <w:autoSpaceDE/>
              <w:autoSpaceDN/>
              <w:adjustRightInd/>
              <w:rPr>
                <w:lang w:val="ru-RU"/>
              </w:rPr>
            </w:pPr>
            <w:r w:rsidRPr="000210FA">
              <w:rPr>
                <w:lang w:val="ru-RU"/>
              </w:rPr>
              <w:t>Терахьдош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407"/>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92</w:t>
            </w:r>
          </w:p>
        </w:tc>
        <w:tc>
          <w:tcPr>
            <w:tcW w:w="3546" w:type="dxa"/>
          </w:tcPr>
          <w:p w:rsidR="00416089" w:rsidRPr="000210FA" w:rsidRDefault="00416089" w:rsidP="000210FA">
            <w:pPr>
              <w:widowControl/>
              <w:autoSpaceDE/>
              <w:autoSpaceDN/>
              <w:adjustRightInd/>
              <w:rPr>
                <w:lang w:val="ru-RU"/>
              </w:rPr>
            </w:pPr>
            <w:r w:rsidRPr="000210FA">
              <w:rPr>
                <w:lang w:val="ru-RU"/>
              </w:rPr>
              <w:t>Терахьдош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407"/>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93</w:t>
            </w:r>
          </w:p>
        </w:tc>
        <w:tc>
          <w:tcPr>
            <w:tcW w:w="3546" w:type="dxa"/>
          </w:tcPr>
          <w:p w:rsidR="00416089" w:rsidRPr="000210FA" w:rsidRDefault="00416089" w:rsidP="000210FA">
            <w:pPr>
              <w:widowControl/>
              <w:autoSpaceDE/>
              <w:autoSpaceDN/>
              <w:adjustRightInd/>
              <w:rPr>
                <w:lang w:val="ru-RU"/>
              </w:rPr>
            </w:pPr>
            <w:r w:rsidRPr="000210FA">
              <w:rPr>
                <w:lang w:val="ru-RU"/>
              </w:rPr>
              <w:t>Ц1ерметдош.</w:t>
            </w:r>
          </w:p>
          <w:p w:rsidR="00416089" w:rsidRPr="000210FA" w:rsidRDefault="00416089" w:rsidP="000210FA">
            <w:pPr>
              <w:widowControl/>
              <w:autoSpaceDE/>
              <w:autoSpaceDN/>
              <w:adjustRightInd/>
              <w:rPr>
                <w:lang w:val="ru-RU"/>
              </w:rPr>
            </w:pP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407"/>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94</w:t>
            </w:r>
          </w:p>
        </w:tc>
        <w:tc>
          <w:tcPr>
            <w:tcW w:w="3546" w:type="dxa"/>
          </w:tcPr>
          <w:p w:rsidR="00416089" w:rsidRPr="000210FA" w:rsidRDefault="00416089" w:rsidP="000210FA">
            <w:pPr>
              <w:widowControl/>
              <w:autoSpaceDE/>
              <w:autoSpaceDN/>
              <w:adjustRightInd/>
              <w:rPr>
                <w:lang w:val="ru-RU"/>
              </w:rPr>
            </w:pPr>
            <w:r w:rsidRPr="000210FA">
              <w:rPr>
                <w:lang w:val="ru-RU"/>
              </w:rPr>
              <w:t>Ц1ерметдош.</w:t>
            </w:r>
          </w:p>
          <w:p w:rsidR="00416089" w:rsidRPr="000210FA" w:rsidRDefault="00416089" w:rsidP="000210FA">
            <w:pPr>
              <w:widowControl/>
              <w:autoSpaceDE/>
              <w:autoSpaceDN/>
              <w:adjustRightInd/>
              <w:rPr>
                <w:lang w:val="ru-RU"/>
              </w:rPr>
            </w:pP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407"/>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95</w:t>
            </w:r>
          </w:p>
        </w:tc>
        <w:tc>
          <w:tcPr>
            <w:tcW w:w="3546" w:type="dxa"/>
          </w:tcPr>
          <w:p w:rsidR="00416089" w:rsidRPr="000210FA" w:rsidRDefault="00416089" w:rsidP="000210FA">
            <w:pPr>
              <w:widowControl/>
              <w:autoSpaceDE/>
              <w:autoSpaceDN/>
              <w:adjustRightInd/>
              <w:rPr>
                <w:lang w:val="ru-RU"/>
              </w:rPr>
            </w:pPr>
            <w:r w:rsidRPr="000210FA">
              <w:rPr>
                <w:lang w:val="ru-RU"/>
              </w:rPr>
              <w:t>Хандош.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407"/>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96</w:t>
            </w:r>
          </w:p>
        </w:tc>
        <w:tc>
          <w:tcPr>
            <w:tcW w:w="3546" w:type="dxa"/>
          </w:tcPr>
          <w:p w:rsidR="00416089" w:rsidRPr="000210FA" w:rsidRDefault="00416089" w:rsidP="000210FA">
            <w:pPr>
              <w:widowControl/>
              <w:autoSpaceDE/>
              <w:autoSpaceDN/>
              <w:adjustRightInd/>
              <w:rPr>
                <w:lang w:val="ru-RU"/>
              </w:rPr>
            </w:pPr>
            <w:r w:rsidRPr="000210FA">
              <w:rPr>
                <w:lang w:val="ru-RU"/>
              </w:rPr>
              <w:t>Хандош.</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553"/>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97</w:t>
            </w:r>
          </w:p>
        </w:tc>
        <w:tc>
          <w:tcPr>
            <w:tcW w:w="3546" w:type="dxa"/>
          </w:tcPr>
          <w:p w:rsidR="00416089" w:rsidRPr="000210FA" w:rsidRDefault="00416089" w:rsidP="000210FA">
            <w:pPr>
              <w:widowControl/>
              <w:autoSpaceDE/>
              <w:autoSpaceDN/>
              <w:adjustRightInd/>
              <w:rPr>
                <w:lang w:val="ru-RU"/>
              </w:rPr>
            </w:pPr>
            <w:r w:rsidRPr="000210FA">
              <w:rPr>
                <w:color w:val="FF0000"/>
                <w:lang w:val="ru-RU"/>
              </w:rPr>
              <w:t>Талламан диктант.</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553"/>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98</w:t>
            </w:r>
          </w:p>
          <w:p w:rsidR="00416089" w:rsidRPr="000210FA" w:rsidRDefault="00416089" w:rsidP="000210FA">
            <w:pPr>
              <w:widowControl/>
              <w:autoSpaceDE/>
              <w:autoSpaceDN/>
              <w:adjustRightInd/>
              <w:jc w:val="center"/>
              <w:rPr>
                <w:sz w:val="28"/>
                <w:szCs w:val="28"/>
                <w:lang w:val="ru-RU"/>
              </w:rPr>
            </w:pPr>
          </w:p>
        </w:tc>
        <w:tc>
          <w:tcPr>
            <w:tcW w:w="3546" w:type="dxa"/>
          </w:tcPr>
          <w:p w:rsidR="00416089" w:rsidRPr="000210FA" w:rsidRDefault="00416089" w:rsidP="000210FA">
            <w:pPr>
              <w:widowControl/>
              <w:autoSpaceDE/>
              <w:autoSpaceDN/>
              <w:adjustRightInd/>
              <w:rPr>
                <w:lang w:val="ru-RU"/>
              </w:rPr>
            </w:pPr>
            <w:r w:rsidRPr="000210FA">
              <w:rPr>
                <w:color w:val="FF0000"/>
                <w:lang w:val="ru-RU"/>
              </w:rPr>
              <w:t>Г1алаташна т1ехь болх бар</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553"/>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99</w:t>
            </w:r>
          </w:p>
        </w:tc>
        <w:tc>
          <w:tcPr>
            <w:tcW w:w="3546" w:type="dxa"/>
          </w:tcPr>
          <w:p w:rsidR="00416089" w:rsidRPr="000210FA" w:rsidRDefault="00416089" w:rsidP="000210FA">
            <w:pPr>
              <w:widowControl/>
              <w:autoSpaceDE/>
              <w:autoSpaceDN/>
              <w:adjustRightInd/>
              <w:rPr>
                <w:lang w:val="ru-RU"/>
              </w:rPr>
            </w:pPr>
            <w:r w:rsidRPr="000210FA">
              <w:rPr>
                <w:lang w:val="ru-RU"/>
              </w:rPr>
              <w:t>1амийнарг т1еч1аг1дар.</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553"/>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lastRenderedPageBreak/>
              <w:t>100</w:t>
            </w:r>
          </w:p>
        </w:tc>
        <w:tc>
          <w:tcPr>
            <w:tcW w:w="3546" w:type="dxa"/>
          </w:tcPr>
          <w:p w:rsidR="00416089" w:rsidRPr="000210FA" w:rsidRDefault="00416089" w:rsidP="000210FA">
            <w:pPr>
              <w:widowControl/>
              <w:autoSpaceDE/>
              <w:autoSpaceDN/>
              <w:adjustRightInd/>
              <w:rPr>
                <w:lang w:val="ru-RU"/>
              </w:rPr>
            </w:pPr>
            <w:r w:rsidRPr="000210FA">
              <w:rPr>
                <w:lang w:val="ru-RU"/>
              </w:rPr>
              <w:t>Тестировани</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r w:rsidR="00416089" w:rsidRPr="000210FA" w:rsidTr="00416089">
        <w:trPr>
          <w:trHeight w:val="553"/>
        </w:trPr>
        <w:tc>
          <w:tcPr>
            <w:tcW w:w="849" w:type="dxa"/>
          </w:tcPr>
          <w:p w:rsidR="00416089" w:rsidRPr="000210FA" w:rsidRDefault="00416089" w:rsidP="000210FA">
            <w:pPr>
              <w:widowControl/>
              <w:autoSpaceDE/>
              <w:autoSpaceDN/>
              <w:adjustRightInd/>
              <w:jc w:val="center"/>
              <w:rPr>
                <w:b/>
                <w:sz w:val="28"/>
                <w:szCs w:val="28"/>
                <w:lang w:val="ru-RU"/>
              </w:rPr>
            </w:pPr>
            <w:r w:rsidRPr="000210FA">
              <w:rPr>
                <w:b/>
                <w:sz w:val="28"/>
                <w:szCs w:val="28"/>
                <w:lang w:val="ru-RU"/>
              </w:rPr>
              <w:t>101</w:t>
            </w:r>
          </w:p>
        </w:tc>
        <w:tc>
          <w:tcPr>
            <w:tcW w:w="3546" w:type="dxa"/>
          </w:tcPr>
          <w:p w:rsidR="00416089" w:rsidRPr="000210FA" w:rsidRDefault="00416089" w:rsidP="000210FA">
            <w:pPr>
              <w:widowControl/>
              <w:autoSpaceDE/>
              <w:autoSpaceDN/>
              <w:adjustRightInd/>
              <w:rPr>
                <w:lang w:val="ru-RU"/>
              </w:rPr>
            </w:pPr>
            <w:r w:rsidRPr="000210FA">
              <w:rPr>
                <w:lang w:val="ru-RU"/>
              </w:rPr>
              <w:t>Шарахь 1амийначун жам1 дар.</w:t>
            </w:r>
          </w:p>
        </w:tc>
        <w:tc>
          <w:tcPr>
            <w:tcW w:w="1559" w:type="dxa"/>
          </w:tcPr>
          <w:p w:rsidR="00416089" w:rsidRPr="000210FA" w:rsidRDefault="00416089" w:rsidP="000210FA">
            <w:pPr>
              <w:widowControl/>
              <w:autoSpaceDE/>
              <w:autoSpaceDN/>
              <w:adjustRightInd/>
              <w:jc w:val="center"/>
              <w:rPr>
                <w:sz w:val="28"/>
                <w:szCs w:val="28"/>
                <w:lang w:val="ru-RU"/>
              </w:rPr>
            </w:pPr>
            <w:r w:rsidRPr="000210FA">
              <w:rPr>
                <w:sz w:val="28"/>
                <w:szCs w:val="28"/>
                <w:lang w:val="ru-RU"/>
              </w:rPr>
              <w:t>1</w:t>
            </w:r>
          </w:p>
        </w:tc>
        <w:tc>
          <w:tcPr>
            <w:tcW w:w="2126" w:type="dxa"/>
          </w:tcPr>
          <w:p w:rsidR="00416089" w:rsidRPr="000210FA" w:rsidRDefault="00416089" w:rsidP="000210FA">
            <w:pPr>
              <w:widowControl/>
              <w:autoSpaceDE/>
              <w:autoSpaceDN/>
              <w:adjustRightInd/>
              <w:jc w:val="center"/>
              <w:rPr>
                <w:sz w:val="28"/>
                <w:szCs w:val="28"/>
                <w:lang w:val="ru-RU"/>
              </w:rPr>
            </w:pPr>
          </w:p>
        </w:tc>
        <w:tc>
          <w:tcPr>
            <w:tcW w:w="2268" w:type="dxa"/>
          </w:tcPr>
          <w:p w:rsidR="00416089" w:rsidRPr="000210FA" w:rsidRDefault="00416089" w:rsidP="000210FA">
            <w:pPr>
              <w:widowControl/>
              <w:autoSpaceDE/>
              <w:autoSpaceDN/>
              <w:adjustRightInd/>
              <w:jc w:val="center"/>
              <w:rPr>
                <w:b/>
                <w:sz w:val="28"/>
                <w:szCs w:val="28"/>
                <w:lang w:val="ru-RU"/>
              </w:rPr>
            </w:pPr>
          </w:p>
        </w:tc>
      </w:tr>
    </w:tbl>
    <w:p w:rsidR="000210FA" w:rsidRPr="000210FA" w:rsidRDefault="000210FA" w:rsidP="000210FA">
      <w:pPr>
        <w:widowControl/>
        <w:autoSpaceDE/>
        <w:autoSpaceDN/>
        <w:adjustRightInd/>
        <w:spacing w:after="200" w:line="276" w:lineRule="auto"/>
        <w:rPr>
          <w:rFonts w:eastAsia="Calibri"/>
          <w:b/>
          <w:sz w:val="36"/>
          <w:lang w:val="ru-RU" w:eastAsia="en-US"/>
        </w:rPr>
      </w:pPr>
      <w:r w:rsidRPr="000210FA">
        <w:rPr>
          <w:rFonts w:eastAsia="Calibri"/>
          <w:b/>
          <w:sz w:val="36"/>
          <w:lang w:val="ru-RU" w:eastAsia="en-US"/>
        </w:rPr>
        <w:t xml:space="preserve">                      </w:t>
      </w:r>
    </w:p>
    <w:p w:rsidR="000210FA" w:rsidRPr="000210FA" w:rsidRDefault="000210FA" w:rsidP="000210FA">
      <w:pPr>
        <w:widowControl/>
        <w:autoSpaceDE/>
        <w:autoSpaceDN/>
        <w:adjustRightInd/>
        <w:spacing w:after="200" w:line="276" w:lineRule="auto"/>
        <w:rPr>
          <w:rFonts w:eastAsia="Calibri"/>
          <w:b/>
          <w:sz w:val="36"/>
          <w:lang w:val="ru-RU" w:eastAsia="en-US"/>
        </w:rPr>
      </w:pPr>
    </w:p>
    <w:p w:rsidR="000210FA" w:rsidRPr="000210FA" w:rsidRDefault="000210FA" w:rsidP="000210FA">
      <w:pPr>
        <w:widowControl/>
        <w:autoSpaceDE/>
        <w:autoSpaceDN/>
        <w:adjustRightInd/>
        <w:spacing w:after="200" w:line="276" w:lineRule="auto"/>
        <w:rPr>
          <w:rFonts w:eastAsia="Calibri"/>
          <w:b/>
          <w:sz w:val="36"/>
          <w:lang w:val="ru-RU" w:eastAsia="en-US"/>
        </w:rPr>
      </w:pPr>
    </w:p>
    <w:p w:rsidR="000210FA" w:rsidRPr="000210FA" w:rsidRDefault="000210FA" w:rsidP="000210FA">
      <w:pPr>
        <w:widowControl/>
        <w:autoSpaceDE/>
        <w:autoSpaceDN/>
        <w:adjustRightInd/>
        <w:spacing w:after="200" w:line="276" w:lineRule="auto"/>
        <w:rPr>
          <w:rFonts w:eastAsia="Calibri"/>
          <w:b/>
          <w:sz w:val="36"/>
          <w:lang w:val="ru-RU" w:eastAsia="en-US"/>
        </w:rPr>
      </w:pPr>
    </w:p>
    <w:p w:rsidR="000210FA" w:rsidRPr="000210FA" w:rsidRDefault="000210FA" w:rsidP="000210FA">
      <w:pPr>
        <w:widowControl/>
        <w:autoSpaceDE/>
        <w:autoSpaceDN/>
        <w:adjustRightInd/>
        <w:spacing w:after="200" w:line="276" w:lineRule="auto"/>
        <w:rPr>
          <w:rFonts w:eastAsia="Calibri"/>
          <w:b/>
          <w:sz w:val="36"/>
          <w:lang w:val="ru-RU" w:eastAsia="en-US"/>
        </w:rPr>
      </w:pPr>
    </w:p>
    <w:p w:rsidR="000210FA" w:rsidRPr="000210FA" w:rsidRDefault="000210FA" w:rsidP="000210FA">
      <w:pPr>
        <w:widowControl/>
        <w:autoSpaceDE/>
        <w:autoSpaceDN/>
        <w:adjustRightInd/>
        <w:spacing w:after="200" w:line="276" w:lineRule="auto"/>
        <w:rPr>
          <w:rFonts w:eastAsia="Calibri"/>
          <w:b/>
          <w:sz w:val="36"/>
          <w:lang w:val="ru-RU" w:eastAsia="en-US"/>
        </w:rPr>
      </w:pPr>
    </w:p>
    <w:p w:rsidR="000210FA" w:rsidRPr="000210FA" w:rsidRDefault="000210FA" w:rsidP="000210FA">
      <w:pPr>
        <w:widowControl/>
        <w:autoSpaceDE/>
        <w:autoSpaceDN/>
        <w:adjustRightInd/>
        <w:spacing w:after="200" w:line="276" w:lineRule="auto"/>
        <w:rPr>
          <w:rFonts w:eastAsia="Calibri"/>
          <w:b/>
          <w:sz w:val="36"/>
          <w:lang w:val="ru-RU" w:eastAsia="en-US"/>
        </w:rPr>
      </w:pPr>
    </w:p>
    <w:p w:rsidR="000210FA" w:rsidRPr="000210FA" w:rsidRDefault="000210FA" w:rsidP="000210FA">
      <w:pPr>
        <w:widowControl/>
        <w:autoSpaceDE/>
        <w:autoSpaceDN/>
        <w:adjustRightInd/>
        <w:spacing w:after="200" w:line="276" w:lineRule="auto"/>
        <w:rPr>
          <w:rFonts w:eastAsia="Calibri"/>
          <w:b/>
          <w:sz w:val="36"/>
          <w:lang w:val="ru-RU" w:eastAsia="en-US"/>
        </w:rPr>
      </w:pPr>
    </w:p>
    <w:p w:rsidR="000210FA" w:rsidRPr="000210FA" w:rsidRDefault="000210FA" w:rsidP="000210FA">
      <w:pPr>
        <w:widowControl/>
        <w:autoSpaceDE/>
        <w:autoSpaceDN/>
        <w:adjustRightInd/>
        <w:spacing w:after="200" w:line="276" w:lineRule="auto"/>
        <w:rPr>
          <w:rFonts w:eastAsia="Calibri"/>
          <w:b/>
          <w:sz w:val="36"/>
          <w:lang w:val="ru-RU" w:eastAsia="en-US"/>
        </w:rPr>
      </w:pPr>
    </w:p>
    <w:p w:rsidR="000210FA" w:rsidRPr="000210FA" w:rsidRDefault="000210FA" w:rsidP="000210FA">
      <w:pPr>
        <w:widowControl/>
        <w:autoSpaceDE/>
        <w:autoSpaceDN/>
        <w:adjustRightInd/>
        <w:spacing w:after="200" w:line="276" w:lineRule="auto"/>
        <w:rPr>
          <w:rFonts w:eastAsia="Calibri"/>
          <w:b/>
          <w:sz w:val="36"/>
          <w:lang w:val="ru-RU" w:eastAsia="en-US"/>
        </w:rPr>
      </w:pPr>
    </w:p>
    <w:p w:rsidR="000210FA" w:rsidRPr="000210FA" w:rsidRDefault="000210FA" w:rsidP="000210FA">
      <w:pPr>
        <w:widowControl/>
        <w:autoSpaceDE/>
        <w:autoSpaceDN/>
        <w:adjustRightInd/>
        <w:spacing w:after="200" w:line="276" w:lineRule="auto"/>
        <w:rPr>
          <w:rFonts w:eastAsia="Calibri"/>
          <w:b/>
          <w:sz w:val="36"/>
          <w:lang w:val="ru-RU" w:eastAsia="en-US"/>
        </w:rPr>
      </w:pPr>
    </w:p>
    <w:p w:rsidR="000210FA" w:rsidRPr="000210FA" w:rsidRDefault="000210FA" w:rsidP="000210FA">
      <w:pPr>
        <w:widowControl/>
        <w:autoSpaceDE/>
        <w:autoSpaceDN/>
        <w:adjustRightInd/>
        <w:spacing w:after="200" w:line="276" w:lineRule="auto"/>
        <w:rPr>
          <w:rFonts w:eastAsia="Calibri"/>
          <w:b/>
          <w:sz w:val="36"/>
          <w:lang w:val="ru-RU" w:eastAsia="en-US"/>
        </w:rPr>
      </w:pPr>
    </w:p>
    <w:p w:rsidR="000210FA" w:rsidRPr="000210FA" w:rsidRDefault="000210FA" w:rsidP="000210FA">
      <w:pPr>
        <w:widowControl/>
        <w:autoSpaceDE/>
        <w:autoSpaceDN/>
        <w:adjustRightInd/>
        <w:spacing w:after="200" w:line="276" w:lineRule="auto"/>
        <w:rPr>
          <w:rFonts w:eastAsia="Calibri"/>
          <w:b/>
          <w:sz w:val="36"/>
          <w:lang w:val="ru-RU" w:eastAsia="en-US"/>
        </w:rPr>
      </w:pPr>
    </w:p>
    <w:p w:rsidR="000210FA" w:rsidRPr="000210FA" w:rsidRDefault="000210FA" w:rsidP="000210FA">
      <w:pPr>
        <w:widowControl/>
        <w:autoSpaceDE/>
        <w:autoSpaceDN/>
        <w:adjustRightInd/>
        <w:spacing w:after="200" w:line="276" w:lineRule="auto"/>
        <w:rPr>
          <w:rFonts w:eastAsia="Calibri"/>
          <w:b/>
          <w:sz w:val="36"/>
          <w:lang w:val="ru-RU" w:eastAsia="en-US"/>
        </w:rPr>
      </w:pPr>
    </w:p>
    <w:p w:rsidR="000210FA" w:rsidRPr="000210FA" w:rsidRDefault="000210FA" w:rsidP="000210FA">
      <w:pPr>
        <w:widowControl/>
        <w:autoSpaceDE/>
        <w:autoSpaceDN/>
        <w:adjustRightInd/>
        <w:spacing w:after="200" w:line="276" w:lineRule="auto"/>
        <w:rPr>
          <w:rFonts w:eastAsia="Calibri"/>
          <w:b/>
          <w:sz w:val="36"/>
          <w:lang w:val="ru-RU" w:eastAsia="en-US"/>
        </w:rPr>
      </w:pPr>
    </w:p>
    <w:p w:rsidR="000210FA" w:rsidRPr="000210FA" w:rsidRDefault="000210FA" w:rsidP="000210FA">
      <w:pPr>
        <w:widowControl/>
        <w:autoSpaceDE/>
        <w:autoSpaceDN/>
        <w:adjustRightInd/>
        <w:spacing w:after="200" w:line="276" w:lineRule="auto"/>
        <w:rPr>
          <w:rFonts w:eastAsia="Calibri"/>
          <w:b/>
          <w:sz w:val="36"/>
          <w:lang w:val="ru-RU" w:eastAsia="en-US"/>
        </w:rPr>
      </w:pPr>
    </w:p>
    <w:p w:rsidR="000210FA" w:rsidRPr="000210FA" w:rsidRDefault="000210FA" w:rsidP="000210FA">
      <w:pPr>
        <w:widowControl/>
        <w:autoSpaceDE/>
        <w:autoSpaceDN/>
        <w:adjustRightInd/>
        <w:spacing w:after="200" w:line="276" w:lineRule="auto"/>
        <w:rPr>
          <w:rFonts w:eastAsia="Calibri"/>
          <w:b/>
          <w:sz w:val="36"/>
          <w:lang w:val="ru-RU" w:eastAsia="en-US"/>
        </w:rPr>
      </w:pPr>
    </w:p>
    <w:p w:rsidR="000210FA" w:rsidRPr="000210FA" w:rsidRDefault="000210FA" w:rsidP="000210FA">
      <w:pPr>
        <w:widowControl/>
        <w:autoSpaceDE/>
        <w:autoSpaceDN/>
        <w:adjustRightInd/>
        <w:spacing w:after="200" w:line="276" w:lineRule="auto"/>
        <w:rPr>
          <w:rFonts w:eastAsia="Calibri"/>
          <w:b/>
          <w:sz w:val="36"/>
          <w:lang w:val="ru-RU" w:eastAsia="en-US"/>
        </w:rPr>
      </w:pPr>
    </w:p>
    <w:sectPr w:rsidR="000210FA" w:rsidRPr="000210FA" w:rsidSect="000210FA">
      <w:footerReference w:type="default" r:id="rId8"/>
      <w:pgSz w:w="11900" w:h="16838"/>
      <w:pgMar w:top="1135" w:right="985" w:bottom="1418" w:left="1701" w:header="0" w:footer="555" w:gutter="0"/>
      <w:cols w:space="720" w:equalWidth="0">
        <w:col w:w="9638"/>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F4D" w:rsidRDefault="00373F4D" w:rsidP="00DB17B2">
      <w:r>
        <w:separator/>
      </w:r>
    </w:p>
  </w:endnote>
  <w:endnote w:type="continuationSeparator" w:id="0">
    <w:p w:rsidR="00373F4D" w:rsidRDefault="00373F4D" w:rsidP="00DB1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Corsiva">
    <w:panose1 w:val="03010101010201010101"/>
    <w:charset w:val="CC"/>
    <w:family w:val="script"/>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5454067"/>
      <w:docPartObj>
        <w:docPartGallery w:val="Page Numbers (Bottom of Page)"/>
        <w:docPartUnique/>
      </w:docPartObj>
    </w:sdtPr>
    <w:sdtEndPr/>
    <w:sdtContent>
      <w:p w:rsidR="006010BE" w:rsidRDefault="006010BE">
        <w:pPr>
          <w:pStyle w:val="a8"/>
          <w:jc w:val="right"/>
        </w:pPr>
        <w:r>
          <w:fldChar w:fldCharType="begin"/>
        </w:r>
        <w:r>
          <w:instrText>PAGE   \* MERGEFORMAT</w:instrText>
        </w:r>
        <w:r>
          <w:fldChar w:fldCharType="separate"/>
        </w:r>
        <w:r w:rsidR="00075D18" w:rsidRPr="00075D18">
          <w:rPr>
            <w:noProof/>
            <w:lang w:val="ru-RU"/>
          </w:rPr>
          <w:t>7</w:t>
        </w:r>
        <w:r>
          <w:fldChar w:fldCharType="end"/>
        </w:r>
      </w:p>
    </w:sdtContent>
  </w:sdt>
  <w:p w:rsidR="006010BE" w:rsidRDefault="006010B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F4D" w:rsidRDefault="00373F4D" w:rsidP="00DB17B2">
      <w:r>
        <w:separator/>
      </w:r>
    </w:p>
  </w:footnote>
  <w:footnote w:type="continuationSeparator" w:id="0">
    <w:p w:rsidR="00373F4D" w:rsidRDefault="00373F4D" w:rsidP="00DB17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FCAE184"/>
    <w:lvl w:ilvl="0">
      <w:numFmt w:val="bullet"/>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540"/>
        </w:tabs>
        <w:ind w:left="54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489C"/>
    <w:multiLevelType w:val="hybridMultilevel"/>
    <w:tmpl w:val="6854F82E"/>
    <w:lvl w:ilvl="0" w:tplc="848C59E2">
      <w:start w:val="1"/>
      <w:numFmt w:val="bullet"/>
      <w:lvlText w:val="И"/>
      <w:lvlJc w:val="left"/>
    </w:lvl>
    <w:lvl w:ilvl="1" w:tplc="9DBE07CE">
      <w:numFmt w:val="decimal"/>
      <w:lvlText w:val=""/>
      <w:lvlJc w:val="left"/>
    </w:lvl>
    <w:lvl w:ilvl="2" w:tplc="D0061438">
      <w:numFmt w:val="decimal"/>
      <w:lvlText w:val=""/>
      <w:lvlJc w:val="left"/>
    </w:lvl>
    <w:lvl w:ilvl="3" w:tplc="1032C59E">
      <w:numFmt w:val="decimal"/>
      <w:lvlText w:val=""/>
      <w:lvlJc w:val="left"/>
    </w:lvl>
    <w:lvl w:ilvl="4" w:tplc="F1806C58">
      <w:numFmt w:val="decimal"/>
      <w:lvlText w:val=""/>
      <w:lvlJc w:val="left"/>
    </w:lvl>
    <w:lvl w:ilvl="5" w:tplc="05EC9EB6">
      <w:numFmt w:val="decimal"/>
      <w:lvlText w:val=""/>
      <w:lvlJc w:val="left"/>
    </w:lvl>
    <w:lvl w:ilvl="6" w:tplc="4AEA5F86">
      <w:numFmt w:val="decimal"/>
      <w:lvlText w:val=""/>
      <w:lvlJc w:val="left"/>
    </w:lvl>
    <w:lvl w:ilvl="7" w:tplc="272E95EE">
      <w:numFmt w:val="decimal"/>
      <w:lvlText w:val=""/>
      <w:lvlJc w:val="left"/>
    </w:lvl>
    <w:lvl w:ilvl="8" w:tplc="44642214">
      <w:numFmt w:val="decimal"/>
      <w:lvlText w:val=""/>
      <w:lvlJc w:val="left"/>
    </w:lvl>
  </w:abstractNum>
  <w:abstractNum w:abstractNumId="8" w15:restartNumberingAfterBreak="0">
    <w:nsid w:val="00005E9D"/>
    <w:multiLevelType w:val="hybridMultilevel"/>
    <w:tmpl w:val="A83EDEDE"/>
    <w:lvl w:ilvl="0" w:tplc="87C4C934">
      <w:start w:val="1"/>
      <w:numFmt w:val="bullet"/>
      <w:lvlText w:val="-"/>
      <w:lvlJc w:val="left"/>
    </w:lvl>
    <w:lvl w:ilvl="1" w:tplc="46C0959E">
      <w:numFmt w:val="decimal"/>
      <w:lvlText w:val=""/>
      <w:lvlJc w:val="left"/>
    </w:lvl>
    <w:lvl w:ilvl="2" w:tplc="75E41E40">
      <w:numFmt w:val="decimal"/>
      <w:lvlText w:val=""/>
      <w:lvlJc w:val="left"/>
    </w:lvl>
    <w:lvl w:ilvl="3" w:tplc="DC600D8A">
      <w:numFmt w:val="decimal"/>
      <w:lvlText w:val=""/>
      <w:lvlJc w:val="left"/>
    </w:lvl>
    <w:lvl w:ilvl="4" w:tplc="C0DA20EE">
      <w:numFmt w:val="decimal"/>
      <w:lvlText w:val=""/>
      <w:lvlJc w:val="left"/>
    </w:lvl>
    <w:lvl w:ilvl="5" w:tplc="B4A6D8CE">
      <w:numFmt w:val="decimal"/>
      <w:lvlText w:val=""/>
      <w:lvlJc w:val="left"/>
    </w:lvl>
    <w:lvl w:ilvl="6" w:tplc="15605DD0">
      <w:numFmt w:val="decimal"/>
      <w:lvlText w:val=""/>
      <w:lvlJc w:val="left"/>
    </w:lvl>
    <w:lvl w:ilvl="7" w:tplc="8C74C2AE">
      <w:numFmt w:val="decimal"/>
      <w:lvlText w:val=""/>
      <w:lvlJc w:val="left"/>
    </w:lvl>
    <w:lvl w:ilvl="8" w:tplc="0B6C8A84">
      <w:numFmt w:val="decimal"/>
      <w:lvlText w:val=""/>
      <w:lvlJc w:val="left"/>
    </w:lvl>
  </w:abstractNum>
  <w:abstractNum w:abstractNumId="9" w15:restartNumberingAfterBreak="0">
    <w:nsid w:val="00006172"/>
    <w:multiLevelType w:val="hybridMultilevel"/>
    <w:tmpl w:val="1BD2A220"/>
    <w:lvl w:ilvl="0" w:tplc="0E44C748">
      <w:start w:val="1"/>
      <w:numFmt w:val="bullet"/>
      <w:lvlText w:val="-"/>
      <w:lvlJc w:val="left"/>
    </w:lvl>
    <w:lvl w:ilvl="1" w:tplc="CF7C78E2">
      <w:numFmt w:val="decimal"/>
      <w:lvlText w:val=""/>
      <w:lvlJc w:val="left"/>
    </w:lvl>
    <w:lvl w:ilvl="2" w:tplc="16285688">
      <w:numFmt w:val="decimal"/>
      <w:lvlText w:val=""/>
      <w:lvlJc w:val="left"/>
    </w:lvl>
    <w:lvl w:ilvl="3" w:tplc="040E0F4E">
      <w:numFmt w:val="decimal"/>
      <w:lvlText w:val=""/>
      <w:lvlJc w:val="left"/>
    </w:lvl>
    <w:lvl w:ilvl="4" w:tplc="A00C5E12">
      <w:numFmt w:val="decimal"/>
      <w:lvlText w:val=""/>
      <w:lvlJc w:val="left"/>
    </w:lvl>
    <w:lvl w:ilvl="5" w:tplc="606C7104">
      <w:numFmt w:val="decimal"/>
      <w:lvlText w:val=""/>
      <w:lvlJc w:val="left"/>
    </w:lvl>
    <w:lvl w:ilvl="6" w:tplc="05B2D242">
      <w:numFmt w:val="decimal"/>
      <w:lvlText w:val=""/>
      <w:lvlJc w:val="left"/>
    </w:lvl>
    <w:lvl w:ilvl="7" w:tplc="C0F05D9C">
      <w:numFmt w:val="decimal"/>
      <w:lvlText w:val=""/>
      <w:lvlJc w:val="left"/>
    </w:lvl>
    <w:lvl w:ilvl="8" w:tplc="B5BEB6A4">
      <w:numFmt w:val="decimal"/>
      <w:lvlText w:val=""/>
      <w:lvlJc w:val="left"/>
    </w:lvl>
  </w:abstractNum>
  <w:abstractNum w:abstractNumId="10" w15:restartNumberingAfterBreak="0">
    <w:nsid w:val="020B11F4"/>
    <w:multiLevelType w:val="hybridMultilevel"/>
    <w:tmpl w:val="8CC83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E510F2"/>
    <w:multiLevelType w:val="multilevel"/>
    <w:tmpl w:val="A1F6CE1A"/>
    <w:lvl w:ilvl="0">
      <w:start w:val="1"/>
      <w:numFmt w:val="bullet"/>
      <w:lvlText w:val=""/>
      <w:lvlJc w:val="left"/>
      <w:pPr>
        <w:ind w:left="0" w:firstLine="68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2" w15:restartNumberingAfterBreak="0">
    <w:nsid w:val="773452D1"/>
    <w:multiLevelType w:val="hybridMultilevel"/>
    <w:tmpl w:val="EB5A7DE8"/>
    <w:lvl w:ilvl="0" w:tplc="05D043D8">
      <w:start w:val="1"/>
      <w:numFmt w:val="bullet"/>
      <w:lvlText w:val="-"/>
      <w:lvlJc w:val="left"/>
      <w:pPr>
        <w:ind w:left="723" w:hanging="360"/>
      </w:pPr>
    </w:lvl>
    <w:lvl w:ilvl="1" w:tplc="04190003" w:tentative="1">
      <w:start w:val="1"/>
      <w:numFmt w:val="bullet"/>
      <w:lvlText w:val="o"/>
      <w:lvlJc w:val="left"/>
      <w:pPr>
        <w:ind w:left="1443" w:hanging="360"/>
      </w:pPr>
      <w:rPr>
        <w:rFonts w:ascii="Courier New" w:hAnsi="Courier New" w:cs="Courier New" w:hint="default"/>
      </w:rPr>
    </w:lvl>
    <w:lvl w:ilvl="2" w:tplc="04190005" w:tentative="1">
      <w:start w:val="1"/>
      <w:numFmt w:val="bullet"/>
      <w:lvlText w:val=""/>
      <w:lvlJc w:val="left"/>
      <w:pPr>
        <w:ind w:left="2163" w:hanging="360"/>
      </w:pPr>
      <w:rPr>
        <w:rFonts w:ascii="Wingdings" w:hAnsi="Wingdings" w:hint="default"/>
      </w:rPr>
    </w:lvl>
    <w:lvl w:ilvl="3" w:tplc="04190001" w:tentative="1">
      <w:start w:val="1"/>
      <w:numFmt w:val="bullet"/>
      <w:lvlText w:val=""/>
      <w:lvlJc w:val="left"/>
      <w:pPr>
        <w:ind w:left="2883" w:hanging="360"/>
      </w:pPr>
      <w:rPr>
        <w:rFonts w:ascii="Symbol" w:hAnsi="Symbol" w:hint="default"/>
      </w:rPr>
    </w:lvl>
    <w:lvl w:ilvl="4" w:tplc="04190003" w:tentative="1">
      <w:start w:val="1"/>
      <w:numFmt w:val="bullet"/>
      <w:lvlText w:val="o"/>
      <w:lvlJc w:val="left"/>
      <w:pPr>
        <w:ind w:left="3603" w:hanging="360"/>
      </w:pPr>
      <w:rPr>
        <w:rFonts w:ascii="Courier New" w:hAnsi="Courier New" w:cs="Courier New" w:hint="default"/>
      </w:rPr>
    </w:lvl>
    <w:lvl w:ilvl="5" w:tplc="04190005" w:tentative="1">
      <w:start w:val="1"/>
      <w:numFmt w:val="bullet"/>
      <w:lvlText w:val=""/>
      <w:lvlJc w:val="left"/>
      <w:pPr>
        <w:ind w:left="4323" w:hanging="360"/>
      </w:pPr>
      <w:rPr>
        <w:rFonts w:ascii="Wingdings" w:hAnsi="Wingdings" w:hint="default"/>
      </w:rPr>
    </w:lvl>
    <w:lvl w:ilvl="6" w:tplc="04190001" w:tentative="1">
      <w:start w:val="1"/>
      <w:numFmt w:val="bullet"/>
      <w:lvlText w:val=""/>
      <w:lvlJc w:val="left"/>
      <w:pPr>
        <w:ind w:left="5043" w:hanging="360"/>
      </w:pPr>
      <w:rPr>
        <w:rFonts w:ascii="Symbol" w:hAnsi="Symbol" w:hint="default"/>
      </w:rPr>
    </w:lvl>
    <w:lvl w:ilvl="7" w:tplc="04190003" w:tentative="1">
      <w:start w:val="1"/>
      <w:numFmt w:val="bullet"/>
      <w:lvlText w:val="o"/>
      <w:lvlJc w:val="left"/>
      <w:pPr>
        <w:ind w:left="5763" w:hanging="360"/>
      </w:pPr>
      <w:rPr>
        <w:rFonts w:ascii="Courier New" w:hAnsi="Courier New" w:cs="Courier New" w:hint="default"/>
      </w:rPr>
    </w:lvl>
    <w:lvl w:ilvl="8" w:tplc="04190005" w:tentative="1">
      <w:start w:val="1"/>
      <w:numFmt w:val="bullet"/>
      <w:lvlText w:val=""/>
      <w:lvlJc w:val="left"/>
      <w:pPr>
        <w:ind w:left="6483" w:hanging="360"/>
      </w:pPr>
      <w:rPr>
        <w:rFonts w:ascii="Wingdings" w:hAnsi="Wingdings" w:hint="default"/>
      </w:rPr>
    </w:lvl>
  </w:abstractNum>
  <w:num w:numId="1">
    <w:abstractNumId w:val="0"/>
    <w:lvlOverride w:ilvl="0">
      <w:lvl w:ilvl="0">
        <w:numFmt w:val="bullet"/>
        <w:lvlText w:val="-"/>
        <w:legacy w:legacy="1" w:legacySpace="0" w:legacyIndent="106"/>
        <w:lvlJc w:val="left"/>
        <w:rPr>
          <w:rFonts w:ascii="Cambria" w:hAnsi="Cambria" w:hint="default"/>
        </w:rPr>
      </w:lvl>
    </w:lvlOverride>
  </w:num>
  <w:num w:numId="2">
    <w:abstractNumId w:val="11"/>
  </w:num>
  <w:num w:numId="3">
    <w:abstractNumId w:val="8"/>
  </w:num>
  <w:num w:numId="4">
    <w:abstractNumId w:val="7"/>
  </w:num>
  <w:num w:numId="5">
    <w:abstractNumId w:val="9"/>
  </w:num>
  <w:num w:numId="6">
    <w:abstractNumId w:val="12"/>
  </w:num>
  <w:num w:numId="7">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42E6C"/>
    <w:rsid w:val="00017BD5"/>
    <w:rsid w:val="000210FA"/>
    <w:rsid w:val="00034C4C"/>
    <w:rsid w:val="00075D18"/>
    <w:rsid w:val="00081644"/>
    <w:rsid w:val="001540F5"/>
    <w:rsid w:val="00170F94"/>
    <w:rsid w:val="00180FA9"/>
    <w:rsid w:val="001B27B8"/>
    <w:rsid w:val="002049FA"/>
    <w:rsid w:val="00221D53"/>
    <w:rsid w:val="002355E3"/>
    <w:rsid w:val="00235FB7"/>
    <w:rsid w:val="00242289"/>
    <w:rsid w:val="00293261"/>
    <w:rsid w:val="002F6BC7"/>
    <w:rsid w:val="00313996"/>
    <w:rsid w:val="0032748F"/>
    <w:rsid w:val="00327BB9"/>
    <w:rsid w:val="00373F4D"/>
    <w:rsid w:val="00376714"/>
    <w:rsid w:val="00396BAD"/>
    <w:rsid w:val="003E29B6"/>
    <w:rsid w:val="00413C46"/>
    <w:rsid w:val="00416089"/>
    <w:rsid w:val="00420132"/>
    <w:rsid w:val="00447088"/>
    <w:rsid w:val="00460329"/>
    <w:rsid w:val="004967A9"/>
    <w:rsid w:val="00531129"/>
    <w:rsid w:val="006010BE"/>
    <w:rsid w:val="00631401"/>
    <w:rsid w:val="006967F1"/>
    <w:rsid w:val="006B14B2"/>
    <w:rsid w:val="006B376D"/>
    <w:rsid w:val="006B3F22"/>
    <w:rsid w:val="006B49FF"/>
    <w:rsid w:val="006D7473"/>
    <w:rsid w:val="006E3477"/>
    <w:rsid w:val="00703768"/>
    <w:rsid w:val="0071246C"/>
    <w:rsid w:val="007351E9"/>
    <w:rsid w:val="00774167"/>
    <w:rsid w:val="00775548"/>
    <w:rsid w:val="007D461D"/>
    <w:rsid w:val="00821A09"/>
    <w:rsid w:val="00824F7E"/>
    <w:rsid w:val="00827173"/>
    <w:rsid w:val="008574CD"/>
    <w:rsid w:val="0089336B"/>
    <w:rsid w:val="008D0C80"/>
    <w:rsid w:val="008E39EE"/>
    <w:rsid w:val="009170AE"/>
    <w:rsid w:val="00934F7C"/>
    <w:rsid w:val="00951C15"/>
    <w:rsid w:val="00953471"/>
    <w:rsid w:val="0098660F"/>
    <w:rsid w:val="009E692C"/>
    <w:rsid w:val="00A32FC0"/>
    <w:rsid w:val="00A76077"/>
    <w:rsid w:val="00A83094"/>
    <w:rsid w:val="00C075FC"/>
    <w:rsid w:val="00C6403B"/>
    <w:rsid w:val="00C67DF2"/>
    <w:rsid w:val="00CB2988"/>
    <w:rsid w:val="00CB5F72"/>
    <w:rsid w:val="00D047F5"/>
    <w:rsid w:val="00D3124C"/>
    <w:rsid w:val="00D46F1A"/>
    <w:rsid w:val="00D5407D"/>
    <w:rsid w:val="00D7545C"/>
    <w:rsid w:val="00DB17B2"/>
    <w:rsid w:val="00DD65A0"/>
    <w:rsid w:val="00E25CFE"/>
    <w:rsid w:val="00E86C7F"/>
    <w:rsid w:val="00EF7824"/>
    <w:rsid w:val="00F1210F"/>
    <w:rsid w:val="00F42E6C"/>
    <w:rsid w:val="00F72C96"/>
    <w:rsid w:val="00F74308"/>
    <w:rsid w:val="00F96BC4"/>
    <w:rsid w:val="00FA249A"/>
    <w:rsid w:val="00FC01C6"/>
    <w:rsid w:val="00FE4F90"/>
    <w:rsid w:val="00FE6689"/>
    <w:rsid w:val="00FF1A39"/>
    <w:rsid w:val="00FF7F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31F95B"/>
  <w15:docId w15:val="{DC3EE8A3-D88B-470D-A0B6-735B90AE8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7B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rPr>
  </w:style>
  <w:style w:type="paragraph" w:styleId="1">
    <w:name w:val="heading 1"/>
    <w:basedOn w:val="a"/>
    <w:next w:val="a"/>
    <w:link w:val="10"/>
    <w:qFormat/>
    <w:rsid w:val="00DB17B2"/>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DB17B2"/>
    <w:pPr>
      <w:keepNext/>
      <w:widowControl/>
      <w:autoSpaceDE/>
      <w:autoSpaceDN/>
      <w:adjustRightInd/>
      <w:jc w:val="center"/>
      <w:outlineLvl w:val="1"/>
    </w:pPr>
    <w:rPr>
      <w:rFonts w:eastAsia="Calibri"/>
      <w:b/>
      <w:bCs/>
      <w:sz w:val="28"/>
      <w:szCs w:val="28"/>
      <w:u w:color="FF9900"/>
      <w:lang w:val="ru-RU"/>
    </w:rPr>
  </w:style>
  <w:style w:type="paragraph" w:styleId="3">
    <w:name w:val="heading 3"/>
    <w:basedOn w:val="a"/>
    <w:next w:val="a"/>
    <w:link w:val="30"/>
    <w:qFormat/>
    <w:rsid w:val="00DB17B2"/>
    <w:pPr>
      <w:keepNext/>
      <w:spacing w:before="240" w:after="60"/>
      <w:outlineLvl w:val="2"/>
    </w:pPr>
    <w:rPr>
      <w:rFonts w:ascii="Arial" w:hAnsi="Arial" w:cs="Arial"/>
      <w:b/>
      <w:bCs/>
      <w:sz w:val="26"/>
      <w:szCs w:val="26"/>
    </w:rPr>
  </w:style>
  <w:style w:type="paragraph" w:styleId="4">
    <w:name w:val="heading 4"/>
    <w:basedOn w:val="a"/>
    <w:next w:val="a"/>
    <w:link w:val="40"/>
    <w:qFormat/>
    <w:rsid w:val="00DB17B2"/>
    <w:pPr>
      <w:keepNext/>
      <w:spacing w:before="240" w:after="60"/>
      <w:outlineLvl w:val="3"/>
    </w:pPr>
    <w:rPr>
      <w:rFonts w:ascii="Calibri" w:eastAsia="Calibri" w:hAnsi="Calibri"/>
      <w:b/>
      <w:bCs/>
      <w:sz w:val="28"/>
      <w:szCs w:val="28"/>
      <w:lang w:val="ru-RU"/>
    </w:rPr>
  </w:style>
  <w:style w:type="paragraph" w:styleId="5">
    <w:name w:val="heading 5"/>
    <w:basedOn w:val="a"/>
    <w:next w:val="a"/>
    <w:link w:val="50"/>
    <w:qFormat/>
    <w:rsid w:val="00DB17B2"/>
    <w:pPr>
      <w:keepNext/>
      <w:widowControl/>
      <w:autoSpaceDE/>
      <w:autoSpaceDN/>
      <w:adjustRightInd/>
      <w:jc w:val="both"/>
      <w:outlineLvl w:val="4"/>
    </w:pPr>
    <w:rPr>
      <w:rFonts w:eastAsia="Calibri"/>
      <w:b/>
      <w:bCs/>
      <w:color w:val="000000"/>
      <w:u w:color="FF9900"/>
      <w:lang w:val="ru-RU"/>
    </w:rPr>
  </w:style>
  <w:style w:type="paragraph" w:styleId="6">
    <w:name w:val="heading 6"/>
    <w:basedOn w:val="a"/>
    <w:next w:val="a"/>
    <w:link w:val="60"/>
    <w:qFormat/>
    <w:rsid w:val="00DB17B2"/>
    <w:pPr>
      <w:keepNext/>
      <w:widowControl/>
      <w:autoSpaceDE/>
      <w:autoSpaceDN/>
      <w:adjustRightInd/>
      <w:outlineLvl w:val="5"/>
    </w:pPr>
    <w:rPr>
      <w:rFonts w:eastAsia="Calibri"/>
      <w:b/>
      <w:bCs/>
      <w:u w:color="FF9900"/>
      <w:lang w:val="ru-RU"/>
    </w:rPr>
  </w:style>
  <w:style w:type="paragraph" w:styleId="7">
    <w:name w:val="heading 7"/>
    <w:basedOn w:val="a"/>
    <w:next w:val="a"/>
    <w:link w:val="70"/>
    <w:qFormat/>
    <w:rsid w:val="00DB17B2"/>
    <w:pPr>
      <w:keepNext/>
      <w:widowControl/>
      <w:autoSpaceDE/>
      <w:autoSpaceDN/>
      <w:adjustRightInd/>
      <w:jc w:val="center"/>
      <w:outlineLvl w:val="6"/>
    </w:pPr>
    <w:rPr>
      <w:rFonts w:eastAsia="Calibri"/>
      <w:b/>
      <w:bCs/>
      <w:u w:color="FF9900"/>
      <w:lang w:val="ru-RU"/>
    </w:rPr>
  </w:style>
  <w:style w:type="paragraph" w:styleId="8">
    <w:name w:val="heading 8"/>
    <w:basedOn w:val="a"/>
    <w:next w:val="a"/>
    <w:link w:val="80"/>
    <w:qFormat/>
    <w:rsid w:val="00DB17B2"/>
    <w:pPr>
      <w:keepNext/>
      <w:widowControl/>
      <w:autoSpaceDE/>
      <w:autoSpaceDN/>
      <w:adjustRightInd/>
      <w:jc w:val="center"/>
      <w:outlineLvl w:val="7"/>
    </w:pPr>
    <w:rPr>
      <w:rFonts w:eastAsia="Calibri"/>
      <w:b/>
      <w:bCs/>
      <w:color w:val="000000"/>
      <w:sz w:val="36"/>
      <w:szCs w:val="36"/>
      <w:u w:color="FF9900"/>
      <w:lang w:val="ru-RU"/>
    </w:rPr>
  </w:style>
  <w:style w:type="paragraph" w:styleId="9">
    <w:name w:val="heading 9"/>
    <w:basedOn w:val="a"/>
    <w:next w:val="a"/>
    <w:link w:val="90"/>
    <w:qFormat/>
    <w:rsid w:val="00DB17B2"/>
    <w:pPr>
      <w:keepNext/>
      <w:widowControl/>
      <w:autoSpaceDE/>
      <w:autoSpaceDN/>
      <w:adjustRightInd/>
      <w:jc w:val="center"/>
      <w:outlineLvl w:val="8"/>
    </w:pPr>
    <w:rPr>
      <w:rFonts w:eastAsia="Calibri"/>
      <w:b/>
      <w:bCs/>
      <w:sz w:val="36"/>
      <w:szCs w:val="36"/>
      <w:u w:color="FF990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17B2"/>
    <w:rPr>
      <w:rFonts w:ascii="Arial" w:eastAsia="Times New Roman" w:hAnsi="Arial" w:cs="Arial"/>
      <w:b/>
      <w:bCs/>
      <w:kern w:val="32"/>
      <w:sz w:val="32"/>
      <w:szCs w:val="32"/>
      <w:lang w:val="en-US" w:eastAsia="ru-RU"/>
    </w:rPr>
  </w:style>
  <w:style w:type="character" w:customStyle="1" w:styleId="20">
    <w:name w:val="Заголовок 2 Знак"/>
    <w:basedOn w:val="a0"/>
    <w:link w:val="2"/>
    <w:uiPriority w:val="9"/>
    <w:rsid w:val="00DB17B2"/>
    <w:rPr>
      <w:rFonts w:ascii="Times New Roman" w:eastAsia="Calibri" w:hAnsi="Times New Roman" w:cs="Times New Roman"/>
      <w:b/>
      <w:bCs/>
      <w:sz w:val="28"/>
      <w:szCs w:val="28"/>
      <w:u w:color="FF9900"/>
      <w:lang w:eastAsia="ru-RU"/>
    </w:rPr>
  </w:style>
  <w:style w:type="character" w:customStyle="1" w:styleId="30">
    <w:name w:val="Заголовок 3 Знак"/>
    <w:basedOn w:val="a0"/>
    <w:link w:val="3"/>
    <w:rsid w:val="00DB17B2"/>
    <w:rPr>
      <w:rFonts w:ascii="Arial" w:eastAsia="Times New Roman" w:hAnsi="Arial" w:cs="Arial"/>
      <w:b/>
      <w:bCs/>
      <w:sz w:val="26"/>
      <w:szCs w:val="26"/>
      <w:lang w:val="en-US" w:eastAsia="ru-RU"/>
    </w:rPr>
  </w:style>
  <w:style w:type="character" w:customStyle="1" w:styleId="40">
    <w:name w:val="Заголовок 4 Знак"/>
    <w:basedOn w:val="a0"/>
    <w:link w:val="4"/>
    <w:rsid w:val="00DB17B2"/>
    <w:rPr>
      <w:rFonts w:ascii="Calibri" w:eastAsia="Calibri" w:hAnsi="Calibri" w:cs="Times New Roman"/>
      <w:b/>
      <w:bCs/>
      <w:sz w:val="28"/>
      <w:szCs w:val="28"/>
      <w:lang w:eastAsia="ru-RU"/>
    </w:rPr>
  </w:style>
  <w:style w:type="character" w:customStyle="1" w:styleId="50">
    <w:name w:val="Заголовок 5 Знак"/>
    <w:basedOn w:val="a0"/>
    <w:link w:val="5"/>
    <w:rsid w:val="00DB17B2"/>
    <w:rPr>
      <w:rFonts w:ascii="Times New Roman" w:eastAsia="Calibri" w:hAnsi="Times New Roman" w:cs="Times New Roman"/>
      <w:b/>
      <w:bCs/>
      <w:color w:val="000000"/>
      <w:sz w:val="24"/>
      <w:szCs w:val="24"/>
      <w:u w:color="FF9900"/>
      <w:lang w:eastAsia="ru-RU"/>
    </w:rPr>
  </w:style>
  <w:style w:type="character" w:customStyle="1" w:styleId="60">
    <w:name w:val="Заголовок 6 Знак"/>
    <w:basedOn w:val="a0"/>
    <w:link w:val="6"/>
    <w:rsid w:val="00DB17B2"/>
    <w:rPr>
      <w:rFonts w:ascii="Times New Roman" w:eastAsia="Calibri" w:hAnsi="Times New Roman" w:cs="Times New Roman"/>
      <w:b/>
      <w:bCs/>
      <w:sz w:val="24"/>
      <w:szCs w:val="24"/>
      <w:u w:color="FF9900"/>
      <w:lang w:eastAsia="ru-RU"/>
    </w:rPr>
  </w:style>
  <w:style w:type="character" w:customStyle="1" w:styleId="70">
    <w:name w:val="Заголовок 7 Знак"/>
    <w:basedOn w:val="a0"/>
    <w:link w:val="7"/>
    <w:rsid w:val="00DB17B2"/>
    <w:rPr>
      <w:rFonts w:ascii="Times New Roman" w:eastAsia="Calibri" w:hAnsi="Times New Roman" w:cs="Times New Roman"/>
      <w:b/>
      <w:bCs/>
      <w:sz w:val="24"/>
      <w:szCs w:val="24"/>
      <w:u w:color="FF9900"/>
      <w:lang w:eastAsia="ru-RU"/>
    </w:rPr>
  </w:style>
  <w:style w:type="character" w:customStyle="1" w:styleId="80">
    <w:name w:val="Заголовок 8 Знак"/>
    <w:basedOn w:val="a0"/>
    <w:link w:val="8"/>
    <w:rsid w:val="00DB17B2"/>
    <w:rPr>
      <w:rFonts w:ascii="Times New Roman" w:eastAsia="Calibri" w:hAnsi="Times New Roman" w:cs="Times New Roman"/>
      <w:b/>
      <w:bCs/>
      <w:color w:val="000000"/>
      <w:sz w:val="36"/>
      <w:szCs w:val="36"/>
      <w:u w:color="FF9900"/>
      <w:lang w:eastAsia="ru-RU"/>
    </w:rPr>
  </w:style>
  <w:style w:type="character" w:customStyle="1" w:styleId="90">
    <w:name w:val="Заголовок 9 Знак"/>
    <w:basedOn w:val="a0"/>
    <w:link w:val="9"/>
    <w:rsid w:val="00DB17B2"/>
    <w:rPr>
      <w:rFonts w:ascii="Times New Roman" w:eastAsia="Calibri" w:hAnsi="Times New Roman" w:cs="Times New Roman"/>
      <w:b/>
      <w:bCs/>
      <w:sz w:val="36"/>
      <w:szCs w:val="36"/>
      <w:u w:color="FF9900"/>
      <w:lang w:eastAsia="ru-RU"/>
    </w:rPr>
  </w:style>
  <w:style w:type="character" w:styleId="a3">
    <w:name w:val="footnote reference"/>
    <w:rsid w:val="00DB17B2"/>
  </w:style>
  <w:style w:type="paragraph" w:customStyle="1" w:styleId="Zag1">
    <w:name w:val="Zag_1"/>
    <w:basedOn w:val="a"/>
    <w:rsid w:val="00DB17B2"/>
    <w:pPr>
      <w:spacing w:after="337" w:line="302" w:lineRule="exact"/>
      <w:jc w:val="center"/>
    </w:pPr>
    <w:rPr>
      <w:b/>
      <w:bCs/>
      <w:color w:val="000000"/>
    </w:rPr>
  </w:style>
  <w:style w:type="character" w:customStyle="1" w:styleId="Zag11">
    <w:name w:val="Zag_11"/>
    <w:uiPriority w:val="99"/>
    <w:rsid w:val="00DB17B2"/>
  </w:style>
  <w:style w:type="paragraph" w:customStyle="1" w:styleId="Osnova">
    <w:name w:val="Osnova"/>
    <w:basedOn w:val="a"/>
    <w:uiPriority w:val="99"/>
    <w:rsid w:val="00DB17B2"/>
    <w:pPr>
      <w:spacing w:line="213" w:lineRule="exact"/>
      <w:ind w:firstLine="339"/>
      <w:jc w:val="both"/>
    </w:pPr>
    <w:rPr>
      <w:rFonts w:ascii="NewtonCSanPin" w:hAnsi="NewtonCSanPin" w:cs="NewtonCSanPin"/>
      <w:color w:val="000000"/>
      <w:sz w:val="21"/>
      <w:szCs w:val="21"/>
    </w:rPr>
  </w:style>
  <w:style w:type="character" w:customStyle="1" w:styleId="Osnova1">
    <w:name w:val="Osnova1"/>
    <w:rsid w:val="00DB17B2"/>
  </w:style>
  <w:style w:type="paragraph" w:customStyle="1" w:styleId="Zag2">
    <w:name w:val="Zag_2"/>
    <w:basedOn w:val="a"/>
    <w:rsid w:val="00DB17B2"/>
    <w:pPr>
      <w:spacing w:after="129" w:line="291" w:lineRule="exact"/>
      <w:jc w:val="center"/>
    </w:pPr>
    <w:rPr>
      <w:b/>
      <w:bCs/>
      <w:color w:val="000000"/>
    </w:rPr>
  </w:style>
  <w:style w:type="character" w:customStyle="1" w:styleId="Zag21">
    <w:name w:val="Zag_21"/>
    <w:rsid w:val="00DB17B2"/>
  </w:style>
  <w:style w:type="paragraph" w:customStyle="1" w:styleId="Zag3">
    <w:name w:val="Zag_3"/>
    <w:basedOn w:val="a"/>
    <w:rsid w:val="00DB17B2"/>
    <w:pPr>
      <w:spacing w:after="68" w:line="282" w:lineRule="exact"/>
      <w:jc w:val="center"/>
    </w:pPr>
    <w:rPr>
      <w:i/>
      <w:iCs/>
      <w:color w:val="000000"/>
    </w:rPr>
  </w:style>
  <w:style w:type="character" w:customStyle="1" w:styleId="Zag31">
    <w:name w:val="Zag_31"/>
    <w:rsid w:val="00DB17B2"/>
  </w:style>
  <w:style w:type="paragraph" w:customStyle="1" w:styleId="a4">
    <w:name w:val="Ξαϋχνϋι"/>
    <w:basedOn w:val="a"/>
    <w:rsid w:val="00DB17B2"/>
    <w:rPr>
      <w:color w:val="000000"/>
    </w:rPr>
  </w:style>
  <w:style w:type="paragraph" w:customStyle="1" w:styleId="a5">
    <w:name w:val="Νξβϋι"/>
    <w:basedOn w:val="a"/>
    <w:rsid w:val="00DB17B2"/>
    <w:rPr>
      <w:color w:val="000000"/>
    </w:rPr>
  </w:style>
  <w:style w:type="paragraph" w:styleId="a6">
    <w:name w:val="header"/>
    <w:basedOn w:val="a"/>
    <w:link w:val="a7"/>
    <w:uiPriority w:val="99"/>
    <w:unhideWhenUsed/>
    <w:rsid w:val="00DB17B2"/>
    <w:pPr>
      <w:tabs>
        <w:tab w:val="center" w:pos="4677"/>
        <w:tab w:val="right" w:pos="9355"/>
      </w:tabs>
    </w:pPr>
  </w:style>
  <w:style w:type="character" w:customStyle="1" w:styleId="a7">
    <w:name w:val="Верхний колонтитул Знак"/>
    <w:basedOn w:val="a0"/>
    <w:link w:val="a6"/>
    <w:uiPriority w:val="99"/>
    <w:rsid w:val="00DB17B2"/>
    <w:rPr>
      <w:rFonts w:ascii="Times New Roman" w:eastAsia="Times New Roman" w:hAnsi="Times New Roman" w:cs="Times New Roman"/>
      <w:sz w:val="24"/>
      <w:szCs w:val="24"/>
      <w:lang w:val="en-US" w:eastAsia="ru-RU"/>
    </w:rPr>
  </w:style>
  <w:style w:type="paragraph" w:styleId="a8">
    <w:name w:val="footer"/>
    <w:basedOn w:val="a"/>
    <w:link w:val="a9"/>
    <w:uiPriority w:val="99"/>
    <w:unhideWhenUsed/>
    <w:rsid w:val="00DB17B2"/>
    <w:pPr>
      <w:tabs>
        <w:tab w:val="center" w:pos="4677"/>
        <w:tab w:val="right" w:pos="9355"/>
      </w:tabs>
    </w:pPr>
  </w:style>
  <w:style w:type="character" w:customStyle="1" w:styleId="a9">
    <w:name w:val="Нижний колонтитул Знак"/>
    <w:basedOn w:val="a0"/>
    <w:link w:val="a8"/>
    <w:uiPriority w:val="99"/>
    <w:rsid w:val="00DB17B2"/>
    <w:rPr>
      <w:rFonts w:ascii="Times New Roman" w:eastAsia="Times New Roman" w:hAnsi="Times New Roman" w:cs="Times New Roman"/>
      <w:sz w:val="24"/>
      <w:szCs w:val="24"/>
      <w:lang w:val="en-US" w:eastAsia="ru-RU"/>
    </w:rPr>
  </w:style>
  <w:style w:type="paragraph" w:customStyle="1" w:styleId="zag4">
    <w:name w:val="zag_4"/>
    <w:basedOn w:val="a"/>
    <w:rsid w:val="00DB17B2"/>
    <w:pPr>
      <w:spacing w:line="213" w:lineRule="exact"/>
      <w:jc w:val="center"/>
    </w:pPr>
    <w:rPr>
      <w:rFonts w:ascii="NewtonCSanPin" w:hAnsi="NewtonCSanPin" w:cs="NewtonCSanPin"/>
      <w:b/>
      <w:bCs/>
      <w:i/>
      <w:iCs/>
      <w:color w:val="000000"/>
      <w:sz w:val="21"/>
      <w:szCs w:val="21"/>
    </w:rPr>
  </w:style>
  <w:style w:type="paragraph" w:customStyle="1" w:styleId="NormalPP">
    <w:name w:val="Normal PP"/>
    <w:basedOn w:val="a"/>
    <w:rsid w:val="00DB17B2"/>
    <w:rPr>
      <w:rFonts w:ascii="Arial" w:hAnsi="Arial" w:cs="Arial"/>
      <w:color w:val="000000"/>
    </w:rPr>
  </w:style>
  <w:style w:type="paragraph" w:customStyle="1" w:styleId="text2">
    <w:name w:val="text2"/>
    <w:basedOn w:val="a"/>
    <w:rsid w:val="00DB17B2"/>
    <w:pPr>
      <w:ind w:left="566" w:right="793"/>
      <w:jc w:val="both"/>
    </w:pPr>
    <w:rPr>
      <w:color w:val="000000"/>
    </w:rPr>
  </w:style>
  <w:style w:type="paragraph" w:customStyle="1" w:styleId="11">
    <w:name w:val="Абзац списка1"/>
    <w:basedOn w:val="a"/>
    <w:rsid w:val="00DB17B2"/>
    <w:pPr>
      <w:widowControl/>
      <w:autoSpaceDE/>
      <w:autoSpaceDN/>
      <w:adjustRightInd/>
      <w:ind w:left="720"/>
      <w:jc w:val="both"/>
    </w:pPr>
    <w:rPr>
      <w:rFonts w:ascii="Calibri" w:hAnsi="Calibri"/>
      <w:sz w:val="22"/>
      <w:szCs w:val="22"/>
      <w:lang w:val="ru-RU" w:eastAsia="en-US"/>
    </w:rPr>
  </w:style>
  <w:style w:type="paragraph" w:styleId="aa">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rsid w:val="00DB17B2"/>
    <w:pPr>
      <w:widowControl/>
      <w:autoSpaceDE/>
      <w:autoSpaceDN/>
      <w:adjustRightInd/>
      <w:spacing w:before="100" w:beforeAutospacing="1" w:after="100" w:afterAutospacing="1"/>
    </w:pPr>
    <w:rPr>
      <w:rFonts w:eastAsia="Calibri"/>
    </w:rPr>
  </w:style>
  <w:style w:type="character" w:styleId="ac">
    <w:name w:val="Emphasis"/>
    <w:uiPriority w:val="20"/>
    <w:qFormat/>
    <w:rsid w:val="00DB17B2"/>
    <w:rPr>
      <w:rFonts w:cs="Times New Roman"/>
      <w:i/>
      <w:iCs/>
    </w:rPr>
  </w:style>
  <w:style w:type="paragraph" w:styleId="ad">
    <w:name w:val="No Spacing"/>
    <w:link w:val="ae"/>
    <w:uiPriority w:val="1"/>
    <w:qFormat/>
    <w:rsid w:val="00DB17B2"/>
    <w:pPr>
      <w:spacing w:after="0" w:line="240" w:lineRule="auto"/>
      <w:jc w:val="both"/>
    </w:pPr>
    <w:rPr>
      <w:rFonts w:ascii="Times New Roman" w:eastAsia="Calibri" w:hAnsi="Times New Roman" w:cs="Times New Roman"/>
      <w:sz w:val="24"/>
      <w:szCs w:val="24"/>
    </w:rPr>
  </w:style>
  <w:style w:type="character" w:customStyle="1" w:styleId="ae">
    <w:name w:val="Без интервала Знак"/>
    <w:link w:val="ad"/>
    <w:uiPriority w:val="1"/>
    <w:rsid w:val="00DB17B2"/>
    <w:rPr>
      <w:rFonts w:ascii="Times New Roman" w:eastAsia="Calibri" w:hAnsi="Times New Roman" w:cs="Times New Roman"/>
      <w:sz w:val="24"/>
      <w:szCs w:val="24"/>
    </w:rPr>
  </w:style>
  <w:style w:type="paragraph" w:customStyle="1" w:styleId="Style20">
    <w:name w:val="Style20"/>
    <w:basedOn w:val="a"/>
    <w:uiPriority w:val="99"/>
    <w:rsid w:val="00DB17B2"/>
    <w:pPr>
      <w:spacing w:line="240" w:lineRule="exact"/>
      <w:ind w:firstLine="288"/>
      <w:jc w:val="both"/>
    </w:pPr>
    <w:rPr>
      <w:rFonts w:ascii="Cambria" w:hAnsi="Cambria"/>
      <w:lang w:val="ru-RU"/>
    </w:rPr>
  </w:style>
  <w:style w:type="character" w:customStyle="1" w:styleId="FontStyle87">
    <w:name w:val="Font Style87"/>
    <w:rsid w:val="00DB17B2"/>
    <w:rPr>
      <w:rFonts w:ascii="Microsoft Sans Serif" w:hAnsi="Microsoft Sans Serif" w:cs="Microsoft Sans Serif"/>
      <w:sz w:val="16"/>
      <w:szCs w:val="16"/>
    </w:rPr>
  </w:style>
  <w:style w:type="character" w:styleId="af">
    <w:name w:val="page number"/>
    <w:basedOn w:val="a0"/>
    <w:rsid w:val="00DB17B2"/>
  </w:style>
  <w:style w:type="paragraph" w:styleId="af0">
    <w:name w:val="Body Text"/>
    <w:basedOn w:val="a"/>
    <w:link w:val="af1"/>
    <w:rsid w:val="00DB17B2"/>
    <w:pPr>
      <w:widowControl/>
      <w:overflowPunct w:val="0"/>
      <w:textAlignment w:val="baseline"/>
    </w:pPr>
    <w:rPr>
      <w:color w:val="000000"/>
      <w:sz w:val="28"/>
      <w:lang w:val="ru-RU"/>
    </w:rPr>
  </w:style>
  <w:style w:type="character" w:customStyle="1" w:styleId="af1">
    <w:name w:val="Основной текст Знак"/>
    <w:basedOn w:val="a0"/>
    <w:link w:val="af0"/>
    <w:rsid w:val="00DB17B2"/>
    <w:rPr>
      <w:rFonts w:ascii="Times New Roman" w:eastAsia="Times New Roman" w:hAnsi="Times New Roman" w:cs="Times New Roman"/>
      <w:color w:val="000000"/>
      <w:sz w:val="28"/>
      <w:szCs w:val="24"/>
      <w:lang w:eastAsia="ru-RU"/>
    </w:rPr>
  </w:style>
  <w:style w:type="paragraph" w:customStyle="1" w:styleId="Style5">
    <w:name w:val="Style5"/>
    <w:basedOn w:val="a"/>
    <w:rsid w:val="00DB17B2"/>
    <w:pPr>
      <w:spacing w:line="331" w:lineRule="exact"/>
      <w:ind w:firstLine="120"/>
      <w:jc w:val="both"/>
    </w:pPr>
    <w:rPr>
      <w:rFonts w:ascii="Calibri" w:hAnsi="Calibri"/>
      <w:lang w:val="ru-RU"/>
    </w:rPr>
  </w:style>
  <w:style w:type="paragraph" w:customStyle="1" w:styleId="Style7">
    <w:name w:val="Style7"/>
    <w:basedOn w:val="a"/>
    <w:uiPriority w:val="99"/>
    <w:rsid w:val="00DB17B2"/>
    <w:pPr>
      <w:spacing w:line="341" w:lineRule="exact"/>
      <w:ind w:firstLine="859"/>
      <w:jc w:val="both"/>
    </w:pPr>
    <w:rPr>
      <w:rFonts w:ascii="Calibri" w:hAnsi="Calibri"/>
      <w:lang w:val="ru-RU"/>
    </w:rPr>
  </w:style>
  <w:style w:type="character" w:customStyle="1" w:styleId="FontStyle85">
    <w:name w:val="Font Style85"/>
    <w:rsid w:val="00DB17B2"/>
    <w:rPr>
      <w:rFonts w:ascii="Times New Roman" w:hAnsi="Times New Roman" w:cs="Times New Roman"/>
      <w:sz w:val="22"/>
      <w:szCs w:val="22"/>
    </w:rPr>
  </w:style>
  <w:style w:type="character" w:customStyle="1" w:styleId="FontStyle100">
    <w:name w:val="Font Style100"/>
    <w:rsid w:val="00DB17B2"/>
    <w:rPr>
      <w:rFonts w:ascii="Calibri" w:hAnsi="Calibri" w:cs="Calibri"/>
      <w:sz w:val="26"/>
      <w:szCs w:val="26"/>
    </w:rPr>
  </w:style>
  <w:style w:type="character" w:customStyle="1" w:styleId="FontStyle101">
    <w:name w:val="Font Style101"/>
    <w:rsid w:val="00DB17B2"/>
    <w:rPr>
      <w:rFonts w:ascii="Calibri" w:hAnsi="Calibri" w:cs="Calibri"/>
      <w:b/>
      <w:bCs/>
      <w:sz w:val="26"/>
      <w:szCs w:val="26"/>
    </w:rPr>
  </w:style>
  <w:style w:type="paragraph" w:styleId="af2">
    <w:name w:val="Body Text Indent"/>
    <w:basedOn w:val="a"/>
    <w:link w:val="af3"/>
    <w:uiPriority w:val="99"/>
    <w:rsid w:val="00DB17B2"/>
    <w:pPr>
      <w:widowControl/>
      <w:autoSpaceDE/>
      <w:autoSpaceDN/>
      <w:adjustRightInd/>
      <w:spacing w:after="120" w:line="276" w:lineRule="auto"/>
      <w:ind w:left="283"/>
    </w:pPr>
    <w:rPr>
      <w:rFonts w:ascii="Calibri" w:eastAsia="Calibri" w:hAnsi="Calibri"/>
      <w:sz w:val="22"/>
      <w:szCs w:val="22"/>
      <w:lang w:val="ru-RU" w:eastAsia="en-US"/>
    </w:rPr>
  </w:style>
  <w:style w:type="character" w:customStyle="1" w:styleId="af3">
    <w:name w:val="Основной текст с отступом Знак"/>
    <w:basedOn w:val="a0"/>
    <w:link w:val="af2"/>
    <w:uiPriority w:val="99"/>
    <w:rsid w:val="00DB17B2"/>
    <w:rPr>
      <w:rFonts w:ascii="Calibri" w:eastAsia="Calibri" w:hAnsi="Calibri" w:cs="Times New Roman"/>
    </w:rPr>
  </w:style>
  <w:style w:type="paragraph" w:styleId="21">
    <w:name w:val="Body Text 2"/>
    <w:basedOn w:val="a"/>
    <w:link w:val="22"/>
    <w:uiPriority w:val="99"/>
    <w:rsid w:val="00DB17B2"/>
    <w:pPr>
      <w:spacing w:after="120" w:line="480" w:lineRule="auto"/>
    </w:pPr>
  </w:style>
  <w:style w:type="character" w:customStyle="1" w:styleId="22">
    <w:name w:val="Основной текст 2 Знак"/>
    <w:basedOn w:val="a0"/>
    <w:link w:val="21"/>
    <w:uiPriority w:val="99"/>
    <w:rsid w:val="00DB17B2"/>
    <w:rPr>
      <w:rFonts w:ascii="Times New Roman" w:eastAsia="Times New Roman" w:hAnsi="Times New Roman" w:cs="Times New Roman"/>
      <w:sz w:val="24"/>
      <w:szCs w:val="24"/>
      <w:lang w:val="en-US" w:eastAsia="ru-RU"/>
    </w:rPr>
  </w:style>
  <w:style w:type="character" w:styleId="af4">
    <w:name w:val="Hyperlink"/>
    <w:uiPriority w:val="99"/>
    <w:rsid w:val="00DB17B2"/>
    <w:rPr>
      <w:color w:val="0000FF"/>
      <w:u w:val="single"/>
    </w:rPr>
  </w:style>
  <w:style w:type="table" w:styleId="af5">
    <w:name w:val="Table Grid"/>
    <w:basedOn w:val="a1"/>
    <w:uiPriority w:val="39"/>
    <w:rsid w:val="00DB17B2"/>
    <w:pPr>
      <w:widowControl w:val="0"/>
      <w:autoSpaceDE w:val="0"/>
      <w:autoSpaceDN w:val="0"/>
      <w:adjustRightInd w:val="0"/>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МОН Знак"/>
    <w:link w:val="af7"/>
    <w:locked/>
    <w:rsid w:val="00DB17B2"/>
    <w:rPr>
      <w:sz w:val="28"/>
      <w:szCs w:val="24"/>
      <w:lang w:eastAsia="ru-RU"/>
    </w:rPr>
  </w:style>
  <w:style w:type="paragraph" w:customStyle="1" w:styleId="af7">
    <w:name w:val="МОН"/>
    <w:basedOn w:val="a"/>
    <w:link w:val="af6"/>
    <w:rsid w:val="00DB17B2"/>
    <w:pPr>
      <w:widowControl/>
      <w:autoSpaceDE/>
      <w:autoSpaceDN/>
      <w:adjustRightInd/>
      <w:spacing w:line="360" w:lineRule="auto"/>
      <w:ind w:firstLine="709"/>
      <w:jc w:val="both"/>
    </w:pPr>
    <w:rPr>
      <w:rFonts w:asciiTheme="minorHAnsi" w:eastAsiaTheme="minorHAnsi" w:hAnsiTheme="minorHAnsi" w:cstheme="minorBidi"/>
      <w:sz w:val="28"/>
      <w:lang w:val="ru-RU"/>
    </w:rPr>
  </w:style>
  <w:style w:type="character" w:customStyle="1" w:styleId="15">
    <w:name w:val="Знак15"/>
    <w:locked/>
    <w:rsid w:val="00DB17B2"/>
    <w:rPr>
      <w:rFonts w:eastAsia="MS Mincho"/>
      <w:b/>
      <w:bCs/>
      <w:color w:val="993300"/>
      <w:sz w:val="28"/>
      <w:szCs w:val="28"/>
      <w:u w:color="FF9900"/>
      <w:lang w:val="ru-RU" w:eastAsia="ru-RU" w:bidi="ar-SA"/>
    </w:rPr>
  </w:style>
  <w:style w:type="character" w:customStyle="1" w:styleId="81">
    <w:name w:val="Знак8"/>
    <w:locked/>
    <w:rsid w:val="00DB17B2"/>
    <w:rPr>
      <w:rFonts w:ascii="Monotype Corsiva" w:eastAsia="Calibri" w:hAnsi="Monotype Corsiva" w:cs="Monotype Corsiva"/>
      <w:b/>
      <w:bCs/>
      <w:color w:val="993300"/>
      <w:sz w:val="48"/>
      <w:szCs w:val="48"/>
      <w:u w:color="FF9900"/>
      <w:effect w:val="none"/>
      <w:lang w:val="ru-RU" w:eastAsia="ru-RU" w:bidi="ar-SA"/>
    </w:rPr>
  </w:style>
  <w:style w:type="character" w:customStyle="1" w:styleId="61">
    <w:name w:val="Знак6"/>
    <w:locked/>
    <w:rsid w:val="00DB17B2"/>
    <w:rPr>
      <w:rFonts w:ascii="Monotype Corsiva" w:eastAsia="Calibri" w:hAnsi="Monotype Corsiva" w:cs="Monotype Corsiva"/>
      <w:b/>
      <w:bCs/>
      <w:color w:val="993300"/>
      <w:sz w:val="48"/>
      <w:szCs w:val="48"/>
      <w:u w:color="FF9900"/>
      <w:effect w:val="none"/>
      <w:lang w:val="ru-RU" w:eastAsia="ru-RU" w:bidi="ar-SA"/>
    </w:rPr>
  </w:style>
  <w:style w:type="paragraph" w:styleId="af8">
    <w:name w:val="Plain Text"/>
    <w:basedOn w:val="a"/>
    <w:link w:val="af9"/>
    <w:rsid w:val="00DB17B2"/>
    <w:pPr>
      <w:widowControl/>
      <w:autoSpaceDE/>
      <w:autoSpaceDN/>
      <w:adjustRightInd/>
    </w:pPr>
    <w:rPr>
      <w:rFonts w:ascii="Courier New" w:eastAsia="Calibri" w:hAnsi="Courier New" w:cs="Courier New"/>
      <w:u w:color="FF9900"/>
      <w:lang w:val="ru-RU"/>
    </w:rPr>
  </w:style>
  <w:style w:type="character" w:customStyle="1" w:styleId="af9">
    <w:name w:val="Текст Знак"/>
    <w:basedOn w:val="a0"/>
    <w:link w:val="af8"/>
    <w:rsid w:val="00DB17B2"/>
    <w:rPr>
      <w:rFonts w:ascii="Courier New" w:eastAsia="Calibri" w:hAnsi="Courier New" w:cs="Courier New"/>
      <w:sz w:val="24"/>
      <w:szCs w:val="24"/>
      <w:u w:color="FF9900"/>
      <w:lang w:eastAsia="ru-RU"/>
    </w:rPr>
  </w:style>
  <w:style w:type="paragraph" w:styleId="23">
    <w:name w:val="Body Text Indent 2"/>
    <w:basedOn w:val="a"/>
    <w:link w:val="24"/>
    <w:uiPriority w:val="99"/>
    <w:rsid w:val="00DB17B2"/>
    <w:pPr>
      <w:widowControl/>
      <w:autoSpaceDE/>
      <w:autoSpaceDN/>
      <w:adjustRightInd/>
      <w:ind w:left="360"/>
      <w:jc w:val="both"/>
    </w:pPr>
    <w:rPr>
      <w:rFonts w:eastAsia="MS Mincho"/>
      <w:sz w:val="28"/>
      <w:szCs w:val="28"/>
      <w:u w:color="FF9900"/>
      <w:lang w:val="ru-RU"/>
    </w:rPr>
  </w:style>
  <w:style w:type="character" w:customStyle="1" w:styleId="24">
    <w:name w:val="Основной текст с отступом 2 Знак"/>
    <w:basedOn w:val="a0"/>
    <w:link w:val="23"/>
    <w:uiPriority w:val="99"/>
    <w:rsid w:val="00DB17B2"/>
    <w:rPr>
      <w:rFonts w:ascii="Times New Roman" w:eastAsia="MS Mincho" w:hAnsi="Times New Roman" w:cs="Times New Roman"/>
      <w:sz w:val="28"/>
      <w:szCs w:val="28"/>
      <w:u w:color="FF9900"/>
      <w:lang w:eastAsia="ru-RU"/>
    </w:rPr>
  </w:style>
  <w:style w:type="paragraph" w:styleId="31">
    <w:name w:val="Body Text 3"/>
    <w:basedOn w:val="a"/>
    <w:link w:val="32"/>
    <w:rsid w:val="00DB17B2"/>
    <w:pPr>
      <w:widowControl/>
      <w:autoSpaceDE/>
      <w:autoSpaceDN/>
      <w:adjustRightInd/>
    </w:pPr>
    <w:rPr>
      <w:rFonts w:eastAsia="Calibri"/>
      <w:b/>
      <w:bCs/>
      <w:sz w:val="28"/>
      <w:szCs w:val="28"/>
      <w:u w:color="FF9900"/>
    </w:rPr>
  </w:style>
  <w:style w:type="character" w:customStyle="1" w:styleId="32">
    <w:name w:val="Основной текст 3 Знак"/>
    <w:basedOn w:val="a0"/>
    <w:link w:val="31"/>
    <w:rsid w:val="00DB17B2"/>
    <w:rPr>
      <w:rFonts w:ascii="Times New Roman" w:eastAsia="Calibri" w:hAnsi="Times New Roman" w:cs="Times New Roman"/>
      <w:b/>
      <w:bCs/>
      <w:sz w:val="28"/>
      <w:szCs w:val="28"/>
      <w:u w:color="FF9900"/>
    </w:rPr>
  </w:style>
  <w:style w:type="paragraph" w:styleId="33">
    <w:name w:val="Body Text Indent 3"/>
    <w:basedOn w:val="a"/>
    <w:link w:val="34"/>
    <w:rsid w:val="00DB17B2"/>
    <w:pPr>
      <w:widowControl/>
      <w:autoSpaceDE/>
      <w:autoSpaceDN/>
      <w:adjustRightInd/>
      <w:ind w:firstLine="708"/>
      <w:jc w:val="both"/>
    </w:pPr>
    <w:rPr>
      <w:rFonts w:eastAsia="Calibri"/>
      <w:color w:val="000000"/>
      <w:sz w:val="28"/>
      <w:szCs w:val="28"/>
      <w:u w:color="FF9900"/>
    </w:rPr>
  </w:style>
  <w:style w:type="character" w:customStyle="1" w:styleId="34">
    <w:name w:val="Основной текст с отступом 3 Знак"/>
    <w:basedOn w:val="a0"/>
    <w:link w:val="33"/>
    <w:rsid w:val="00DB17B2"/>
    <w:rPr>
      <w:rFonts w:ascii="Times New Roman" w:eastAsia="Calibri" w:hAnsi="Times New Roman" w:cs="Times New Roman"/>
      <w:color w:val="000000"/>
      <w:sz w:val="28"/>
      <w:szCs w:val="28"/>
      <w:u w:color="FF9900"/>
    </w:rPr>
  </w:style>
  <w:style w:type="paragraph" w:styleId="afa">
    <w:name w:val="Title"/>
    <w:basedOn w:val="a"/>
    <w:link w:val="afb"/>
    <w:qFormat/>
    <w:rsid w:val="00DB17B2"/>
    <w:pPr>
      <w:widowControl/>
      <w:autoSpaceDE/>
      <w:autoSpaceDN/>
      <w:adjustRightInd/>
      <w:jc w:val="center"/>
    </w:pPr>
    <w:rPr>
      <w:rFonts w:eastAsia="Calibri"/>
      <w:b/>
      <w:bCs/>
      <w:u w:color="FF9900"/>
    </w:rPr>
  </w:style>
  <w:style w:type="character" w:customStyle="1" w:styleId="afb">
    <w:name w:val="Заголовок Знак"/>
    <w:basedOn w:val="a0"/>
    <w:link w:val="afa"/>
    <w:rsid w:val="00DB17B2"/>
    <w:rPr>
      <w:rFonts w:ascii="Times New Roman" w:eastAsia="Calibri" w:hAnsi="Times New Roman" w:cs="Times New Roman"/>
      <w:b/>
      <w:bCs/>
      <w:sz w:val="24"/>
      <w:szCs w:val="24"/>
      <w:u w:color="FF9900"/>
    </w:rPr>
  </w:style>
  <w:style w:type="character" w:customStyle="1" w:styleId="25">
    <w:name w:val="Знак Знак2"/>
    <w:rsid w:val="00DB17B2"/>
    <w:rPr>
      <w:sz w:val="28"/>
      <w:szCs w:val="24"/>
      <w:lang w:val="ru-RU" w:eastAsia="ru-RU" w:bidi="ar-SA"/>
    </w:rPr>
  </w:style>
  <w:style w:type="character" w:customStyle="1" w:styleId="12">
    <w:name w:val="Знак Знак1"/>
    <w:rsid w:val="00DB17B2"/>
    <w:rPr>
      <w:rFonts w:ascii="Calibri" w:eastAsia="Calibri" w:hAnsi="Calibri"/>
      <w:sz w:val="22"/>
      <w:szCs w:val="22"/>
      <w:lang w:val="ru-RU" w:eastAsia="en-US" w:bidi="ar-SA"/>
    </w:rPr>
  </w:style>
  <w:style w:type="character" w:customStyle="1" w:styleId="postbody">
    <w:name w:val="postbody"/>
    <w:basedOn w:val="a0"/>
    <w:rsid w:val="00DB17B2"/>
  </w:style>
  <w:style w:type="paragraph" w:styleId="afc">
    <w:name w:val="List Paragraph"/>
    <w:basedOn w:val="a"/>
    <w:link w:val="afd"/>
    <w:uiPriority w:val="34"/>
    <w:qFormat/>
    <w:rsid w:val="00DB17B2"/>
    <w:pPr>
      <w:widowControl/>
      <w:autoSpaceDE/>
      <w:autoSpaceDN/>
      <w:adjustRightInd/>
      <w:spacing w:after="200" w:line="276" w:lineRule="auto"/>
      <w:ind w:left="720"/>
      <w:contextualSpacing/>
    </w:pPr>
    <w:rPr>
      <w:rFonts w:ascii="Calibri" w:eastAsia="Calibri" w:hAnsi="Calibri"/>
      <w:sz w:val="22"/>
      <w:szCs w:val="22"/>
      <w:lang w:val="ru-RU" w:eastAsia="en-US"/>
    </w:rPr>
  </w:style>
  <w:style w:type="character" w:customStyle="1" w:styleId="afe">
    <w:name w:val="Знак Знак"/>
    <w:rsid w:val="00DB17B2"/>
    <w:rPr>
      <w:sz w:val="28"/>
      <w:lang w:val="ru-RU" w:eastAsia="ru-RU" w:bidi="ar-SA"/>
    </w:rPr>
  </w:style>
  <w:style w:type="paragraph" w:customStyle="1" w:styleId="13">
    <w:name w:val="заголовок 1"/>
    <w:basedOn w:val="a"/>
    <w:next w:val="a"/>
    <w:rsid w:val="00DB17B2"/>
    <w:pPr>
      <w:keepNext/>
      <w:widowControl/>
      <w:spacing w:before="240" w:after="60"/>
    </w:pPr>
    <w:rPr>
      <w:rFonts w:ascii="Arial" w:eastAsia="Calibri" w:hAnsi="Arial" w:cs="Arial"/>
      <w:b/>
      <w:bCs/>
      <w:kern w:val="28"/>
      <w:sz w:val="28"/>
      <w:szCs w:val="28"/>
      <w:lang w:val="ru-RU"/>
    </w:rPr>
  </w:style>
  <w:style w:type="paragraph" w:customStyle="1" w:styleId="26">
    <w:name w:val="заголовок 2"/>
    <w:basedOn w:val="a"/>
    <w:next w:val="a"/>
    <w:rsid w:val="00DB17B2"/>
    <w:pPr>
      <w:keepNext/>
      <w:widowControl/>
      <w:spacing w:before="240" w:after="60"/>
    </w:pPr>
    <w:rPr>
      <w:rFonts w:ascii="Arial" w:eastAsia="Calibri" w:hAnsi="Arial" w:cs="Arial"/>
      <w:b/>
      <w:bCs/>
      <w:i/>
      <w:iCs/>
      <w:lang w:val="ru-RU"/>
    </w:rPr>
  </w:style>
  <w:style w:type="paragraph" w:customStyle="1" w:styleId="35">
    <w:name w:val="заголовок 3"/>
    <w:basedOn w:val="a"/>
    <w:next w:val="a"/>
    <w:rsid w:val="00DB17B2"/>
    <w:pPr>
      <w:keepNext/>
      <w:widowControl/>
      <w:spacing w:before="240" w:after="60"/>
    </w:pPr>
    <w:rPr>
      <w:rFonts w:ascii="Arial" w:eastAsia="Calibri" w:hAnsi="Arial" w:cs="Arial"/>
      <w:lang w:val="ru-RU"/>
    </w:rPr>
  </w:style>
  <w:style w:type="paragraph" w:customStyle="1" w:styleId="27">
    <w:name w:val="çàãîëîâîê 2"/>
    <w:basedOn w:val="a"/>
    <w:next w:val="a"/>
    <w:rsid w:val="00DB17B2"/>
    <w:pPr>
      <w:keepNext/>
      <w:widowControl/>
      <w:spacing w:before="240" w:after="60"/>
    </w:pPr>
    <w:rPr>
      <w:rFonts w:ascii="Arial" w:hAnsi="Arial" w:cs="Arial"/>
      <w:b/>
      <w:bCs/>
      <w:i/>
      <w:iCs/>
      <w:lang w:val="ru-RU"/>
    </w:rPr>
  </w:style>
  <w:style w:type="paragraph" w:customStyle="1" w:styleId="Style2">
    <w:name w:val="Style2"/>
    <w:basedOn w:val="a"/>
    <w:rsid w:val="00DB17B2"/>
    <w:pPr>
      <w:spacing w:line="341" w:lineRule="exact"/>
      <w:jc w:val="center"/>
    </w:pPr>
    <w:rPr>
      <w:lang w:val="ru-RU"/>
    </w:rPr>
  </w:style>
  <w:style w:type="paragraph" w:customStyle="1" w:styleId="Style3">
    <w:name w:val="Style3"/>
    <w:basedOn w:val="a"/>
    <w:uiPriority w:val="99"/>
    <w:rsid w:val="00DB17B2"/>
    <w:pPr>
      <w:spacing w:line="265" w:lineRule="exact"/>
      <w:ind w:firstLine="312"/>
      <w:jc w:val="both"/>
    </w:pPr>
    <w:rPr>
      <w:lang w:val="ru-RU"/>
    </w:rPr>
  </w:style>
  <w:style w:type="character" w:customStyle="1" w:styleId="FontStyle11">
    <w:name w:val="Font Style11"/>
    <w:rsid w:val="00DB17B2"/>
    <w:rPr>
      <w:rFonts w:ascii="Times New Roman" w:hAnsi="Times New Roman" w:cs="Times New Roman"/>
      <w:i/>
      <w:iCs/>
      <w:sz w:val="22"/>
      <w:szCs w:val="22"/>
    </w:rPr>
  </w:style>
  <w:style w:type="character" w:customStyle="1" w:styleId="FontStyle12">
    <w:name w:val="Font Style12"/>
    <w:rsid w:val="00DB17B2"/>
    <w:rPr>
      <w:rFonts w:ascii="Times New Roman" w:hAnsi="Times New Roman" w:cs="Times New Roman"/>
      <w:b/>
      <w:bCs/>
      <w:i/>
      <w:iCs/>
      <w:sz w:val="22"/>
      <w:szCs w:val="22"/>
    </w:rPr>
  </w:style>
  <w:style w:type="character" w:customStyle="1" w:styleId="FontStyle13">
    <w:name w:val="Font Style13"/>
    <w:rsid w:val="00DB17B2"/>
    <w:rPr>
      <w:rFonts w:ascii="Calibri" w:hAnsi="Calibri" w:cs="Calibri"/>
      <w:sz w:val="34"/>
      <w:szCs w:val="34"/>
    </w:rPr>
  </w:style>
  <w:style w:type="character" w:customStyle="1" w:styleId="FontStyle14">
    <w:name w:val="Font Style14"/>
    <w:rsid w:val="00DB17B2"/>
    <w:rPr>
      <w:rFonts w:ascii="Times New Roman" w:hAnsi="Times New Roman" w:cs="Times New Roman"/>
      <w:sz w:val="22"/>
      <w:szCs w:val="22"/>
    </w:rPr>
  </w:style>
  <w:style w:type="character" w:customStyle="1" w:styleId="91">
    <w:name w:val="Знак9"/>
    <w:rsid w:val="00DB17B2"/>
    <w:rPr>
      <w:rFonts w:eastAsia="Calibri"/>
      <w:color w:val="000000"/>
      <w:sz w:val="28"/>
      <w:szCs w:val="28"/>
      <w:u w:color="FF9900"/>
      <w:lang w:val="ru-RU" w:eastAsia="ru-RU" w:bidi="ar-SA"/>
    </w:rPr>
  </w:style>
  <w:style w:type="character" w:styleId="aff">
    <w:name w:val="Strong"/>
    <w:qFormat/>
    <w:rsid w:val="00DB17B2"/>
    <w:rPr>
      <w:b/>
      <w:bCs/>
    </w:rPr>
  </w:style>
  <w:style w:type="paragraph" w:customStyle="1" w:styleId="Style11">
    <w:name w:val="Style11"/>
    <w:basedOn w:val="a"/>
    <w:rsid w:val="00DB17B2"/>
    <w:pPr>
      <w:spacing w:line="342" w:lineRule="exact"/>
      <w:ind w:firstLine="706"/>
      <w:jc w:val="both"/>
    </w:pPr>
    <w:rPr>
      <w:rFonts w:ascii="Calibri" w:hAnsi="Calibri"/>
      <w:lang w:val="ru-RU"/>
    </w:rPr>
  </w:style>
  <w:style w:type="paragraph" w:customStyle="1" w:styleId="Style1">
    <w:name w:val="Style1"/>
    <w:basedOn w:val="a"/>
    <w:rsid w:val="00DB17B2"/>
    <w:rPr>
      <w:rFonts w:ascii="Calibri" w:hAnsi="Calibri"/>
      <w:lang w:val="ru-RU"/>
    </w:rPr>
  </w:style>
  <w:style w:type="character" w:customStyle="1" w:styleId="FontStyle99">
    <w:name w:val="Font Style99"/>
    <w:rsid w:val="00DB17B2"/>
    <w:rPr>
      <w:rFonts w:ascii="Calibri" w:hAnsi="Calibri" w:cs="Calibri"/>
      <w:sz w:val="20"/>
      <w:szCs w:val="20"/>
    </w:rPr>
  </w:style>
  <w:style w:type="paragraph" w:styleId="aff0">
    <w:name w:val="footnote text"/>
    <w:basedOn w:val="a"/>
    <w:link w:val="aff1"/>
    <w:semiHidden/>
    <w:rsid w:val="00DB17B2"/>
    <w:pPr>
      <w:widowControl/>
      <w:autoSpaceDE/>
      <w:autoSpaceDN/>
      <w:adjustRightInd/>
    </w:pPr>
    <w:rPr>
      <w:sz w:val="20"/>
      <w:szCs w:val="20"/>
      <w:lang w:val="ru-RU"/>
    </w:rPr>
  </w:style>
  <w:style w:type="character" w:customStyle="1" w:styleId="aff1">
    <w:name w:val="Текст сноски Знак"/>
    <w:basedOn w:val="a0"/>
    <w:link w:val="aff0"/>
    <w:semiHidden/>
    <w:rsid w:val="00DB17B2"/>
    <w:rPr>
      <w:rFonts w:ascii="Times New Roman" w:eastAsia="Times New Roman" w:hAnsi="Times New Roman" w:cs="Times New Roman"/>
      <w:sz w:val="20"/>
      <w:szCs w:val="20"/>
      <w:lang w:eastAsia="ru-RU"/>
    </w:rPr>
  </w:style>
  <w:style w:type="paragraph" w:customStyle="1" w:styleId="82">
    <w:name w:val="заголовок 8"/>
    <w:basedOn w:val="a"/>
    <w:next w:val="a"/>
    <w:rsid w:val="00DB17B2"/>
    <w:pPr>
      <w:keepNext/>
      <w:widowControl/>
      <w:adjustRightInd/>
    </w:pPr>
    <w:rPr>
      <w:i/>
      <w:iCs/>
      <w:lang w:val="ru-RU"/>
    </w:rPr>
  </w:style>
  <w:style w:type="paragraph" w:customStyle="1" w:styleId="62">
    <w:name w:val="заголовок 6"/>
    <w:basedOn w:val="a"/>
    <w:next w:val="a"/>
    <w:rsid w:val="00DB17B2"/>
    <w:pPr>
      <w:keepNext/>
      <w:widowControl/>
      <w:adjustRightInd/>
    </w:pPr>
    <w:rPr>
      <w:lang w:val="ru-RU"/>
    </w:rPr>
  </w:style>
  <w:style w:type="paragraph" w:customStyle="1" w:styleId="71">
    <w:name w:val="заголовок 7"/>
    <w:basedOn w:val="a"/>
    <w:next w:val="a"/>
    <w:rsid w:val="00DB17B2"/>
    <w:pPr>
      <w:keepNext/>
      <w:widowControl/>
      <w:adjustRightInd/>
      <w:jc w:val="both"/>
    </w:pPr>
    <w:rPr>
      <w:b/>
      <w:bCs/>
      <w:lang w:val="ru-RU"/>
    </w:rPr>
  </w:style>
  <w:style w:type="paragraph" w:customStyle="1" w:styleId="41">
    <w:name w:val="заголовок 4"/>
    <w:basedOn w:val="a"/>
    <w:next w:val="a"/>
    <w:rsid w:val="00DB17B2"/>
    <w:pPr>
      <w:keepNext/>
      <w:widowControl/>
      <w:adjustRightInd/>
      <w:jc w:val="both"/>
    </w:pPr>
    <w:rPr>
      <w:i/>
      <w:iCs/>
      <w:sz w:val="28"/>
      <w:szCs w:val="28"/>
      <w:lang w:val="ru-RU"/>
    </w:rPr>
  </w:style>
  <w:style w:type="paragraph" w:customStyle="1" w:styleId="Style46">
    <w:name w:val="Style46"/>
    <w:basedOn w:val="a"/>
    <w:uiPriority w:val="99"/>
    <w:rsid w:val="00DB17B2"/>
    <w:pPr>
      <w:spacing w:line="240" w:lineRule="exact"/>
      <w:ind w:firstLine="283"/>
      <w:jc w:val="both"/>
    </w:pPr>
    <w:rPr>
      <w:rFonts w:ascii="Cambria" w:hAnsi="Cambria"/>
      <w:lang w:val="ru-RU"/>
    </w:rPr>
  </w:style>
  <w:style w:type="character" w:customStyle="1" w:styleId="FontStyle86">
    <w:name w:val="Font Style86"/>
    <w:rsid w:val="00DB17B2"/>
    <w:rPr>
      <w:rFonts w:ascii="Microsoft Sans Serif" w:hAnsi="Microsoft Sans Serif" w:cs="Microsoft Sans Serif"/>
      <w:sz w:val="14"/>
      <w:szCs w:val="14"/>
    </w:rPr>
  </w:style>
  <w:style w:type="character" w:customStyle="1" w:styleId="FontStyle92">
    <w:name w:val="Font Style92"/>
    <w:rsid w:val="00DB17B2"/>
    <w:rPr>
      <w:rFonts w:ascii="Arial" w:hAnsi="Arial" w:cs="Arial"/>
      <w:b/>
      <w:bCs/>
      <w:sz w:val="18"/>
      <w:szCs w:val="18"/>
    </w:rPr>
  </w:style>
  <w:style w:type="character" w:customStyle="1" w:styleId="FontStyle94">
    <w:name w:val="Font Style94"/>
    <w:rsid w:val="00DB17B2"/>
    <w:rPr>
      <w:rFonts w:ascii="Arial" w:hAnsi="Arial" w:cs="Arial"/>
      <w:sz w:val="18"/>
      <w:szCs w:val="18"/>
    </w:rPr>
  </w:style>
  <w:style w:type="paragraph" w:customStyle="1" w:styleId="fr1">
    <w:name w:val="fr1"/>
    <w:basedOn w:val="a"/>
    <w:rsid w:val="00DB17B2"/>
    <w:pPr>
      <w:widowControl/>
      <w:autoSpaceDE/>
      <w:autoSpaceDN/>
      <w:adjustRightInd/>
      <w:spacing w:before="100" w:beforeAutospacing="1" w:after="100" w:afterAutospacing="1"/>
    </w:pPr>
    <w:rPr>
      <w:lang w:val="ru-RU"/>
    </w:rPr>
  </w:style>
  <w:style w:type="paragraph" w:customStyle="1" w:styleId="xl26">
    <w:name w:val="xl26"/>
    <w:basedOn w:val="a"/>
    <w:rsid w:val="00DB17B2"/>
    <w:pPr>
      <w:widowControl/>
      <w:autoSpaceDE/>
      <w:autoSpaceDN/>
      <w:adjustRightInd/>
      <w:spacing w:before="100" w:beforeAutospacing="1" w:after="100" w:afterAutospacing="1"/>
      <w:jc w:val="center"/>
    </w:pPr>
    <w:rPr>
      <w:rFonts w:ascii="Arial CYR" w:eastAsia="Arial Unicode MS" w:hAnsi="Arial CYR" w:cs="Arial CYR"/>
      <w:b/>
      <w:bCs/>
      <w:lang w:val="ru-RU"/>
    </w:rPr>
  </w:style>
  <w:style w:type="character" w:styleId="aff2">
    <w:name w:val="FollowedHyperlink"/>
    <w:rsid w:val="00DB17B2"/>
    <w:rPr>
      <w:color w:val="800080"/>
      <w:u w:val="single"/>
    </w:rPr>
  </w:style>
  <w:style w:type="paragraph" w:customStyle="1" w:styleId="style6">
    <w:name w:val="style6"/>
    <w:basedOn w:val="a"/>
    <w:rsid w:val="00DB17B2"/>
    <w:pPr>
      <w:widowControl/>
      <w:autoSpaceDE/>
      <w:autoSpaceDN/>
      <w:adjustRightInd/>
      <w:spacing w:before="100" w:beforeAutospacing="1" w:after="100" w:afterAutospacing="1"/>
    </w:pPr>
    <w:rPr>
      <w:rFonts w:eastAsia="Calibri"/>
      <w:lang w:val="ru-RU"/>
    </w:rPr>
  </w:style>
  <w:style w:type="paragraph" w:customStyle="1" w:styleId="style70">
    <w:name w:val="style7"/>
    <w:basedOn w:val="a"/>
    <w:rsid w:val="00DB17B2"/>
    <w:pPr>
      <w:widowControl/>
      <w:autoSpaceDE/>
      <w:autoSpaceDN/>
      <w:adjustRightInd/>
      <w:spacing w:before="100" w:beforeAutospacing="1" w:after="100" w:afterAutospacing="1"/>
    </w:pPr>
    <w:rPr>
      <w:rFonts w:eastAsia="Calibri"/>
      <w:lang w:val="ru-RU"/>
    </w:rPr>
  </w:style>
  <w:style w:type="character" w:customStyle="1" w:styleId="fontstyle18">
    <w:name w:val="fontstyle18"/>
    <w:rsid w:val="00DB17B2"/>
    <w:rPr>
      <w:rFonts w:ascii="Times New Roman" w:hAnsi="Times New Roman" w:cs="Times New Roman" w:hint="default"/>
    </w:rPr>
  </w:style>
  <w:style w:type="character" w:customStyle="1" w:styleId="fontstyle20">
    <w:name w:val="fontstyle20"/>
    <w:rsid w:val="00DB17B2"/>
    <w:rPr>
      <w:rFonts w:ascii="Times New Roman" w:hAnsi="Times New Roman" w:cs="Times New Roman" w:hint="default"/>
    </w:rPr>
  </w:style>
  <w:style w:type="paragraph" w:customStyle="1" w:styleId="western">
    <w:name w:val="western"/>
    <w:basedOn w:val="a"/>
    <w:rsid w:val="00DB17B2"/>
    <w:pPr>
      <w:widowControl/>
      <w:autoSpaceDE/>
      <w:autoSpaceDN/>
      <w:adjustRightInd/>
      <w:spacing w:before="100" w:beforeAutospacing="1" w:after="115"/>
    </w:pPr>
    <w:rPr>
      <w:color w:val="000000"/>
      <w:lang w:val="ru-RU"/>
    </w:rPr>
  </w:style>
  <w:style w:type="paragraph" w:customStyle="1" w:styleId="u-2-msonormal">
    <w:name w:val="u-2-msonormal"/>
    <w:basedOn w:val="a"/>
    <w:rsid w:val="00DB17B2"/>
    <w:pPr>
      <w:widowControl/>
      <w:autoSpaceDE/>
      <w:autoSpaceDN/>
      <w:adjustRightInd/>
      <w:spacing w:before="100" w:beforeAutospacing="1" w:after="100" w:afterAutospacing="1"/>
    </w:pPr>
    <w:rPr>
      <w:lang w:val="ru-RU"/>
    </w:rPr>
  </w:style>
  <w:style w:type="paragraph" w:customStyle="1" w:styleId="msg-header-from">
    <w:name w:val="msg-header-from"/>
    <w:basedOn w:val="a"/>
    <w:rsid w:val="00DB17B2"/>
    <w:pPr>
      <w:widowControl/>
      <w:autoSpaceDE/>
      <w:autoSpaceDN/>
      <w:adjustRightInd/>
      <w:spacing w:before="100" w:beforeAutospacing="1" w:after="100" w:afterAutospacing="1"/>
    </w:pPr>
    <w:rPr>
      <w:lang w:val="ru-RU"/>
    </w:rPr>
  </w:style>
  <w:style w:type="paragraph" w:styleId="28">
    <w:name w:val="List 2"/>
    <w:basedOn w:val="a"/>
    <w:rsid w:val="00DB17B2"/>
    <w:pPr>
      <w:widowControl/>
      <w:autoSpaceDE/>
      <w:autoSpaceDN/>
      <w:adjustRightInd/>
      <w:ind w:left="566" w:hanging="283"/>
    </w:pPr>
    <w:rPr>
      <w:lang w:val="ru-RU"/>
    </w:rPr>
  </w:style>
  <w:style w:type="paragraph" w:customStyle="1" w:styleId="Style4">
    <w:name w:val="Style4"/>
    <w:basedOn w:val="a"/>
    <w:rsid w:val="00DB17B2"/>
    <w:pPr>
      <w:spacing w:line="244" w:lineRule="exact"/>
      <w:ind w:firstLine="331"/>
      <w:jc w:val="both"/>
    </w:pPr>
    <w:rPr>
      <w:lang w:val="ru-RU"/>
    </w:rPr>
  </w:style>
  <w:style w:type="character" w:customStyle="1" w:styleId="ebody">
    <w:name w:val="ebody"/>
    <w:basedOn w:val="a0"/>
    <w:rsid w:val="00DB17B2"/>
  </w:style>
  <w:style w:type="character" w:customStyle="1" w:styleId="18">
    <w:name w:val="Знак18"/>
    <w:rsid w:val="00DB17B2"/>
    <w:rPr>
      <w:rFonts w:ascii="Arial" w:hAnsi="Arial" w:cs="Arial"/>
      <w:b/>
      <w:bCs/>
      <w:kern w:val="32"/>
      <w:sz w:val="32"/>
      <w:szCs w:val="32"/>
      <w:lang w:val="en-US" w:eastAsia="ru-RU" w:bidi="ar-SA"/>
    </w:rPr>
  </w:style>
  <w:style w:type="character" w:customStyle="1" w:styleId="17">
    <w:name w:val="Знак17"/>
    <w:rsid w:val="00DB17B2"/>
    <w:rPr>
      <w:rFonts w:ascii="Calibri" w:eastAsia="Calibri" w:hAnsi="Calibri"/>
      <w:b/>
      <w:bCs/>
      <w:sz w:val="28"/>
      <w:szCs w:val="28"/>
      <w:u w:color="FF9900"/>
      <w:lang w:val="ru-RU" w:eastAsia="ru-RU" w:bidi="ar-SA"/>
    </w:rPr>
  </w:style>
  <w:style w:type="character" w:customStyle="1" w:styleId="16">
    <w:name w:val="Знак16"/>
    <w:rsid w:val="00DB17B2"/>
    <w:rPr>
      <w:rFonts w:ascii="Arial" w:hAnsi="Arial" w:cs="Arial"/>
      <w:b/>
      <w:bCs/>
      <w:sz w:val="26"/>
      <w:szCs w:val="26"/>
      <w:lang w:val="en-US" w:eastAsia="ru-RU" w:bidi="ar-SA"/>
    </w:rPr>
  </w:style>
  <w:style w:type="character" w:customStyle="1" w:styleId="29">
    <w:name w:val="Знак2"/>
    <w:rsid w:val="00DB17B2"/>
    <w:rPr>
      <w:rFonts w:ascii="Calibri" w:eastAsia="Calibri" w:hAnsi="Calibri"/>
      <w:b/>
      <w:bCs/>
      <w:sz w:val="28"/>
      <w:szCs w:val="28"/>
      <w:lang w:val="ru-RU" w:eastAsia="ru-RU" w:bidi="ar-SA"/>
    </w:rPr>
  </w:style>
  <w:style w:type="character" w:customStyle="1" w:styleId="14">
    <w:name w:val="Знак14"/>
    <w:rsid w:val="00DB17B2"/>
    <w:rPr>
      <w:rFonts w:ascii="Calibri" w:eastAsia="Calibri" w:hAnsi="Calibri"/>
      <w:b/>
      <w:bCs/>
      <w:color w:val="000000"/>
      <w:sz w:val="24"/>
      <w:szCs w:val="24"/>
      <w:u w:color="FF9900"/>
      <w:lang w:val="ru-RU" w:eastAsia="ru-RU" w:bidi="ar-SA"/>
    </w:rPr>
  </w:style>
  <w:style w:type="character" w:customStyle="1" w:styleId="130">
    <w:name w:val="Знак13"/>
    <w:rsid w:val="00DB17B2"/>
    <w:rPr>
      <w:rFonts w:ascii="Calibri" w:eastAsia="Calibri" w:hAnsi="Calibri"/>
      <w:b/>
      <w:bCs/>
      <w:sz w:val="24"/>
      <w:szCs w:val="24"/>
      <w:u w:color="FF9900"/>
      <w:lang w:val="ru-RU" w:eastAsia="ru-RU" w:bidi="ar-SA"/>
    </w:rPr>
  </w:style>
  <w:style w:type="character" w:customStyle="1" w:styleId="120">
    <w:name w:val="Знак12"/>
    <w:rsid w:val="00DB17B2"/>
    <w:rPr>
      <w:rFonts w:ascii="Calibri" w:eastAsia="Calibri" w:hAnsi="Calibri"/>
      <w:b/>
      <w:bCs/>
      <w:sz w:val="24"/>
      <w:szCs w:val="24"/>
      <w:u w:color="FF9900"/>
      <w:lang w:val="ru-RU" w:eastAsia="ru-RU" w:bidi="ar-SA"/>
    </w:rPr>
  </w:style>
  <w:style w:type="character" w:customStyle="1" w:styleId="110">
    <w:name w:val="Знак11"/>
    <w:rsid w:val="00DB17B2"/>
    <w:rPr>
      <w:rFonts w:ascii="Calibri" w:eastAsia="Calibri" w:hAnsi="Calibri"/>
      <w:b/>
      <w:bCs/>
      <w:color w:val="000000"/>
      <w:sz w:val="36"/>
      <w:szCs w:val="36"/>
      <w:u w:color="FF9900"/>
      <w:lang w:val="ru-RU" w:eastAsia="ru-RU" w:bidi="ar-SA"/>
    </w:rPr>
  </w:style>
  <w:style w:type="character" w:customStyle="1" w:styleId="100">
    <w:name w:val="Знак10"/>
    <w:rsid w:val="00DB17B2"/>
    <w:rPr>
      <w:rFonts w:ascii="Calibri" w:eastAsia="Calibri" w:hAnsi="Calibri"/>
      <w:b/>
      <w:bCs/>
      <w:sz w:val="36"/>
      <w:szCs w:val="36"/>
      <w:u w:color="FF9900"/>
      <w:lang w:val="ru-RU" w:eastAsia="ru-RU" w:bidi="ar-SA"/>
    </w:rPr>
  </w:style>
  <w:style w:type="character" w:customStyle="1" w:styleId="aff3">
    <w:name w:val="Знак"/>
    <w:rsid w:val="00DB17B2"/>
    <w:rPr>
      <w:sz w:val="24"/>
      <w:szCs w:val="24"/>
      <w:lang w:val="en-US" w:eastAsia="ru-RU" w:bidi="ar-SA"/>
    </w:rPr>
  </w:style>
  <w:style w:type="character" w:customStyle="1" w:styleId="42">
    <w:name w:val="Знак4"/>
    <w:rsid w:val="00DB17B2"/>
    <w:rPr>
      <w:rFonts w:ascii="Calibri" w:eastAsia="Calibri" w:hAnsi="Calibri"/>
      <w:sz w:val="22"/>
      <w:szCs w:val="22"/>
      <w:lang w:val="ru-RU" w:eastAsia="en-US" w:bidi="ar-SA"/>
    </w:rPr>
  </w:style>
  <w:style w:type="character" w:customStyle="1" w:styleId="72">
    <w:name w:val="Знак7"/>
    <w:rsid w:val="00DB17B2"/>
    <w:rPr>
      <w:sz w:val="24"/>
      <w:szCs w:val="24"/>
      <w:lang w:val="en-US" w:eastAsia="ru-RU" w:bidi="ar-SA"/>
    </w:rPr>
  </w:style>
  <w:style w:type="character" w:customStyle="1" w:styleId="36">
    <w:name w:val="Знак3"/>
    <w:rsid w:val="00DB17B2"/>
    <w:rPr>
      <w:rFonts w:eastAsia="MS Mincho"/>
      <w:sz w:val="28"/>
      <w:szCs w:val="28"/>
      <w:u w:color="FF9900"/>
      <w:lang w:val="ru-RU" w:eastAsia="ru-RU" w:bidi="ar-SA"/>
    </w:rPr>
  </w:style>
  <w:style w:type="character" w:customStyle="1" w:styleId="51">
    <w:name w:val="Знак5"/>
    <w:rsid w:val="00DB17B2"/>
    <w:rPr>
      <w:rFonts w:ascii="Courier New" w:eastAsia="Calibri" w:hAnsi="Courier New" w:cs="Courier New"/>
      <w:sz w:val="24"/>
      <w:szCs w:val="24"/>
      <w:u w:color="FF9900"/>
      <w:lang w:val="ru-RU" w:eastAsia="ru-RU" w:bidi="ar-SA"/>
    </w:rPr>
  </w:style>
  <w:style w:type="character" w:customStyle="1" w:styleId="150">
    <w:name w:val="Знак15"/>
    <w:rsid w:val="00DB17B2"/>
    <w:rPr>
      <w:rFonts w:ascii="MS Mincho" w:eastAsia="MS Mincho" w:hint="eastAsia"/>
      <w:b/>
      <w:bCs/>
      <w:color w:val="993300"/>
      <w:sz w:val="28"/>
      <w:szCs w:val="28"/>
      <w:u w:color="FF9900"/>
      <w:lang w:val="ru-RU" w:eastAsia="ru-RU" w:bidi="ar-SA"/>
    </w:rPr>
  </w:style>
  <w:style w:type="character" w:customStyle="1" w:styleId="83">
    <w:name w:val="Знак8"/>
    <w:rsid w:val="00DB17B2"/>
    <w:rPr>
      <w:rFonts w:ascii="Monotype Corsiva" w:eastAsia="Calibri" w:hAnsi="Monotype Corsiva" w:cs="Monotype Corsiva" w:hint="default"/>
      <w:b/>
      <w:bCs/>
      <w:color w:val="993300"/>
      <w:sz w:val="48"/>
      <w:szCs w:val="48"/>
      <w:u w:color="FF9900"/>
      <w:effect w:val="none"/>
      <w:lang w:val="ru-RU" w:eastAsia="ru-RU" w:bidi="ar-SA"/>
    </w:rPr>
  </w:style>
  <w:style w:type="character" w:customStyle="1" w:styleId="63">
    <w:name w:val="Знак6"/>
    <w:rsid w:val="00DB17B2"/>
    <w:rPr>
      <w:rFonts w:ascii="Monotype Corsiva" w:eastAsia="Calibri" w:hAnsi="Monotype Corsiva" w:cs="Monotype Corsiva" w:hint="default"/>
      <w:b/>
      <w:bCs/>
      <w:color w:val="993300"/>
      <w:sz w:val="48"/>
      <w:szCs w:val="48"/>
      <w:u w:color="FF9900"/>
      <w:effect w:val="none"/>
      <w:lang w:val="ru-RU" w:eastAsia="ru-RU" w:bidi="ar-SA"/>
    </w:rPr>
  </w:style>
  <w:style w:type="character" w:customStyle="1" w:styleId="2a">
    <w:name w:val="Знак Знак2"/>
    <w:rsid w:val="00DB17B2"/>
    <w:rPr>
      <w:sz w:val="28"/>
      <w:szCs w:val="24"/>
      <w:lang w:val="ru-RU" w:eastAsia="ru-RU" w:bidi="ar-SA"/>
    </w:rPr>
  </w:style>
  <w:style w:type="character" w:customStyle="1" w:styleId="19">
    <w:name w:val="Знак Знак1"/>
    <w:rsid w:val="00DB17B2"/>
    <w:rPr>
      <w:rFonts w:ascii="Calibri" w:eastAsia="Calibri" w:hAnsi="Calibri" w:hint="default"/>
      <w:sz w:val="22"/>
      <w:szCs w:val="22"/>
      <w:lang w:val="ru-RU" w:eastAsia="en-US" w:bidi="ar-SA"/>
    </w:rPr>
  </w:style>
  <w:style w:type="character" w:customStyle="1" w:styleId="aff4">
    <w:name w:val="Знак Знак"/>
    <w:rsid w:val="00DB17B2"/>
    <w:rPr>
      <w:sz w:val="28"/>
      <w:lang w:val="ru-RU" w:eastAsia="ru-RU" w:bidi="ar-SA"/>
    </w:rPr>
  </w:style>
  <w:style w:type="paragraph" w:customStyle="1" w:styleId="aff5">
    <w:name w:val="Новый"/>
    <w:basedOn w:val="a"/>
    <w:rsid w:val="00DB17B2"/>
    <w:pPr>
      <w:widowControl/>
      <w:autoSpaceDE/>
      <w:autoSpaceDN/>
      <w:adjustRightInd/>
      <w:spacing w:line="360" w:lineRule="auto"/>
      <w:ind w:firstLine="454"/>
      <w:jc w:val="both"/>
    </w:pPr>
    <w:rPr>
      <w:sz w:val="28"/>
      <w:lang w:val="ru-RU"/>
    </w:rPr>
  </w:style>
  <w:style w:type="paragraph" w:styleId="aff6">
    <w:name w:val="Block Text"/>
    <w:basedOn w:val="a"/>
    <w:rsid w:val="00DB17B2"/>
    <w:pPr>
      <w:widowControl/>
      <w:tabs>
        <w:tab w:val="left" w:pos="6804"/>
      </w:tabs>
      <w:autoSpaceDE/>
      <w:autoSpaceDN/>
      <w:adjustRightInd/>
      <w:spacing w:line="360" w:lineRule="auto"/>
      <w:ind w:left="567" w:right="1502"/>
      <w:jc w:val="both"/>
    </w:pPr>
    <w:rPr>
      <w:sz w:val="20"/>
      <w:szCs w:val="20"/>
      <w:lang w:val="ru-RU"/>
    </w:rPr>
  </w:style>
  <w:style w:type="paragraph" w:customStyle="1" w:styleId="Style12">
    <w:name w:val="Style12"/>
    <w:basedOn w:val="a"/>
    <w:uiPriority w:val="99"/>
    <w:rsid w:val="00DB17B2"/>
    <w:pPr>
      <w:spacing w:line="216" w:lineRule="exact"/>
      <w:jc w:val="center"/>
    </w:pPr>
    <w:rPr>
      <w:rFonts w:ascii="Consolas" w:hAnsi="Consolas"/>
      <w:lang w:val="ru-RU"/>
    </w:rPr>
  </w:style>
  <w:style w:type="paragraph" w:customStyle="1" w:styleId="Style13">
    <w:name w:val="Style13"/>
    <w:basedOn w:val="a"/>
    <w:uiPriority w:val="99"/>
    <w:rsid w:val="00DB17B2"/>
    <w:rPr>
      <w:rFonts w:ascii="Consolas" w:hAnsi="Consolas"/>
      <w:lang w:val="ru-RU"/>
    </w:rPr>
  </w:style>
  <w:style w:type="paragraph" w:customStyle="1" w:styleId="Style14">
    <w:name w:val="Style14"/>
    <w:basedOn w:val="a"/>
    <w:uiPriority w:val="99"/>
    <w:rsid w:val="00DB17B2"/>
    <w:pPr>
      <w:spacing w:line="215" w:lineRule="exact"/>
    </w:pPr>
    <w:rPr>
      <w:rFonts w:ascii="Consolas" w:hAnsi="Consolas"/>
      <w:lang w:val="ru-RU"/>
    </w:rPr>
  </w:style>
  <w:style w:type="paragraph" w:customStyle="1" w:styleId="Style15">
    <w:name w:val="Style15"/>
    <w:basedOn w:val="a"/>
    <w:uiPriority w:val="99"/>
    <w:rsid w:val="00DB17B2"/>
    <w:pPr>
      <w:spacing w:line="216" w:lineRule="exact"/>
    </w:pPr>
    <w:rPr>
      <w:rFonts w:ascii="Consolas" w:hAnsi="Consolas"/>
      <w:lang w:val="ru-RU"/>
    </w:rPr>
  </w:style>
  <w:style w:type="paragraph" w:customStyle="1" w:styleId="Style16">
    <w:name w:val="Style16"/>
    <w:basedOn w:val="a"/>
    <w:uiPriority w:val="99"/>
    <w:rsid w:val="00DB17B2"/>
    <w:rPr>
      <w:rFonts w:ascii="Consolas" w:hAnsi="Consolas"/>
      <w:lang w:val="ru-RU"/>
    </w:rPr>
  </w:style>
  <w:style w:type="character" w:customStyle="1" w:styleId="FontStyle23">
    <w:name w:val="Font Style23"/>
    <w:uiPriority w:val="99"/>
    <w:rsid w:val="00DB17B2"/>
    <w:rPr>
      <w:rFonts w:ascii="Times New Roman" w:hAnsi="Times New Roman" w:cs="Times New Roman"/>
      <w:b/>
      <w:bCs/>
      <w:sz w:val="22"/>
      <w:szCs w:val="22"/>
    </w:rPr>
  </w:style>
  <w:style w:type="character" w:customStyle="1" w:styleId="FontStyle25">
    <w:name w:val="Font Style25"/>
    <w:uiPriority w:val="99"/>
    <w:rsid w:val="00DB17B2"/>
    <w:rPr>
      <w:rFonts w:ascii="Times New Roman" w:hAnsi="Times New Roman" w:cs="Times New Roman"/>
      <w:b/>
      <w:bCs/>
      <w:i/>
      <w:iCs/>
      <w:sz w:val="22"/>
      <w:szCs w:val="22"/>
    </w:rPr>
  </w:style>
  <w:style w:type="character" w:customStyle="1" w:styleId="FontStyle26">
    <w:name w:val="Font Style26"/>
    <w:uiPriority w:val="99"/>
    <w:rsid w:val="00DB17B2"/>
    <w:rPr>
      <w:rFonts w:ascii="Times New Roman" w:hAnsi="Times New Roman" w:cs="Times New Roman"/>
      <w:sz w:val="20"/>
      <w:szCs w:val="20"/>
    </w:rPr>
  </w:style>
  <w:style w:type="character" w:customStyle="1" w:styleId="FontStyle27">
    <w:name w:val="Font Style27"/>
    <w:uiPriority w:val="99"/>
    <w:rsid w:val="00DB17B2"/>
    <w:rPr>
      <w:rFonts w:ascii="Times New Roman" w:hAnsi="Times New Roman" w:cs="Times New Roman"/>
      <w:b/>
      <w:bCs/>
      <w:i/>
      <w:iCs/>
      <w:sz w:val="18"/>
      <w:szCs w:val="18"/>
    </w:rPr>
  </w:style>
  <w:style w:type="character" w:customStyle="1" w:styleId="FontStyle35">
    <w:name w:val="Font Style35"/>
    <w:uiPriority w:val="99"/>
    <w:rsid w:val="00DB17B2"/>
    <w:rPr>
      <w:rFonts w:ascii="Garamond" w:hAnsi="Garamond" w:cs="Garamond"/>
      <w:b/>
      <w:bCs/>
      <w:sz w:val="20"/>
      <w:szCs w:val="20"/>
    </w:rPr>
  </w:style>
  <w:style w:type="paragraph" w:customStyle="1" w:styleId="1a">
    <w:name w:val="Номер 1"/>
    <w:basedOn w:val="1"/>
    <w:qFormat/>
    <w:rsid w:val="00DB17B2"/>
    <w:pPr>
      <w:keepNext w:val="0"/>
      <w:widowControl/>
      <w:suppressAutoHyphens/>
      <w:spacing w:before="480" w:after="240" w:line="360" w:lineRule="auto"/>
    </w:pPr>
    <w:rPr>
      <w:rFonts w:ascii="Cambria" w:eastAsia="Calibri" w:hAnsi="Cambria" w:cs="Times New Roman"/>
      <w:bCs w:val="0"/>
      <w:kern w:val="0"/>
      <w:sz w:val="28"/>
      <w:szCs w:val="20"/>
      <w:lang w:eastAsia="en-US"/>
    </w:rPr>
  </w:style>
  <w:style w:type="paragraph" w:customStyle="1" w:styleId="2b">
    <w:name w:val="Основной текст2"/>
    <w:basedOn w:val="a"/>
    <w:rsid w:val="00DB17B2"/>
    <w:pPr>
      <w:widowControl/>
      <w:shd w:val="clear" w:color="auto" w:fill="FFFFFF"/>
      <w:autoSpaceDE/>
      <w:autoSpaceDN/>
      <w:adjustRightInd/>
      <w:spacing w:before="180" w:line="283" w:lineRule="exact"/>
      <w:jc w:val="both"/>
    </w:pPr>
    <w:rPr>
      <w:kern w:val="1"/>
      <w:sz w:val="21"/>
      <w:szCs w:val="21"/>
      <w:lang w:val="ru-RU" w:eastAsia="ar-SA"/>
    </w:rPr>
  </w:style>
  <w:style w:type="character" w:customStyle="1" w:styleId="dash041e005f0431005f044b005f0447005f043d005f044b005f0439005f005fchar1char1">
    <w:name w:val="dash041e_005f0431_005f044b_005f0447_005f043d_005f044b_005f0439_005f_005fchar1__char1"/>
    <w:rsid w:val="00DB17B2"/>
    <w:rPr>
      <w:rFonts w:ascii="Times New Roman" w:hAnsi="Times New Roman" w:cs="Times New Roman" w:hint="default"/>
      <w:strike w:val="0"/>
      <w:dstrike w:val="0"/>
      <w:sz w:val="24"/>
      <w:szCs w:val="24"/>
      <w:u w:val="none"/>
      <w:effect w:val="none"/>
    </w:rPr>
  </w:style>
  <w:style w:type="paragraph" w:customStyle="1" w:styleId="aff7">
    <w:name w:val="А_основной"/>
    <w:basedOn w:val="a"/>
    <w:link w:val="aff8"/>
    <w:qFormat/>
    <w:rsid w:val="00DB17B2"/>
    <w:pPr>
      <w:widowControl/>
      <w:autoSpaceDE/>
      <w:autoSpaceDN/>
      <w:adjustRightInd/>
      <w:spacing w:line="360" w:lineRule="auto"/>
      <w:ind w:firstLine="454"/>
      <w:jc w:val="both"/>
    </w:pPr>
    <w:rPr>
      <w:rFonts w:eastAsia="Calibri"/>
      <w:sz w:val="28"/>
      <w:szCs w:val="28"/>
      <w:lang w:eastAsia="en-US"/>
    </w:rPr>
  </w:style>
  <w:style w:type="character" w:customStyle="1" w:styleId="aff8">
    <w:name w:val="А_основной Знак"/>
    <w:link w:val="aff7"/>
    <w:rsid w:val="00DB17B2"/>
    <w:rPr>
      <w:rFonts w:ascii="Times New Roman" w:eastAsia="Calibri" w:hAnsi="Times New Roman" w:cs="Times New Roman"/>
      <w:sz w:val="28"/>
      <w:szCs w:val="28"/>
    </w:rPr>
  </w:style>
  <w:style w:type="paragraph" w:styleId="aff9">
    <w:name w:val="Balloon Text"/>
    <w:basedOn w:val="a"/>
    <w:link w:val="affa"/>
    <w:uiPriority w:val="99"/>
    <w:rsid w:val="00DB17B2"/>
    <w:rPr>
      <w:rFonts w:ascii="Segoe UI" w:hAnsi="Segoe UI"/>
      <w:sz w:val="18"/>
      <w:szCs w:val="18"/>
    </w:rPr>
  </w:style>
  <w:style w:type="character" w:customStyle="1" w:styleId="affa">
    <w:name w:val="Текст выноски Знак"/>
    <w:basedOn w:val="a0"/>
    <w:link w:val="aff9"/>
    <w:uiPriority w:val="99"/>
    <w:rsid w:val="00DB17B2"/>
    <w:rPr>
      <w:rFonts w:ascii="Segoe UI" w:eastAsia="Times New Roman" w:hAnsi="Segoe UI" w:cs="Times New Roman"/>
      <w:sz w:val="18"/>
      <w:szCs w:val="18"/>
      <w:lang w:val="en-US"/>
    </w:rPr>
  </w:style>
  <w:style w:type="numbering" w:customStyle="1" w:styleId="1b">
    <w:name w:val="Нет списка1"/>
    <w:next w:val="a2"/>
    <w:semiHidden/>
    <w:rsid w:val="00DB17B2"/>
  </w:style>
  <w:style w:type="table" w:customStyle="1" w:styleId="1c">
    <w:name w:val="Сетка таблицы1"/>
    <w:basedOn w:val="a1"/>
    <w:next w:val="af5"/>
    <w:uiPriority w:val="59"/>
    <w:rsid w:val="00DB17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rsid w:val="00DB17B2"/>
    <w:rPr>
      <w:rFonts w:ascii="Times New Roman" w:eastAsia="Calibri" w:hAnsi="Times New Roman" w:cs="Times New Roman"/>
      <w:sz w:val="24"/>
      <w:szCs w:val="24"/>
    </w:rPr>
  </w:style>
  <w:style w:type="paragraph" w:customStyle="1" w:styleId="affb">
    <w:name w:val="Знак Знак Знак Знак Знак Знак Знак Знак Знак Знак Знак Знак Знак Знак Знак Знак Знак Знак Знак Знак Знак Знак"/>
    <w:basedOn w:val="a"/>
    <w:rsid w:val="00DB17B2"/>
    <w:pPr>
      <w:widowControl/>
      <w:autoSpaceDE/>
      <w:autoSpaceDN/>
      <w:adjustRightInd/>
      <w:spacing w:after="160" w:line="240" w:lineRule="exact"/>
    </w:pPr>
    <w:rPr>
      <w:rFonts w:ascii="Verdana" w:hAnsi="Verdana"/>
      <w:sz w:val="20"/>
      <w:szCs w:val="20"/>
      <w:lang w:eastAsia="en-US"/>
    </w:rPr>
  </w:style>
  <w:style w:type="paragraph" w:customStyle="1" w:styleId="1d">
    <w:name w:val="Обычный1"/>
    <w:rsid w:val="00DB17B2"/>
    <w:pPr>
      <w:spacing w:after="0" w:line="240" w:lineRule="auto"/>
    </w:pPr>
    <w:rPr>
      <w:rFonts w:ascii="Times New Roman" w:eastAsia="Times New Roman" w:hAnsi="Times New Roman" w:cs="Times New Roman"/>
      <w:sz w:val="24"/>
      <w:szCs w:val="20"/>
      <w:lang w:eastAsia="ru-RU"/>
    </w:rPr>
  </w:style>
  <w:style w:type="paragraph" w:customStyle="1" w:styleId="Default">
    <w:name w:val="Default"/>
    <w:rsid w:val="00DB17B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e">
    <w:name w:val="Обычный1"/>
    <w:rsid w:val="00DB17B2"/>
    <w:pPr>
      <w:widowControl w:val="0"/>
      <w:snapToGrid w:val="0"/>
      <w:spacing w:after="0" w:line="240" w:lineRule="auto"/>
      <w:ind w:firstLine="720"/>
      <w:jc w:val="both"/>
    </w:pPr>
    <w:rPr>
      <w:rFonts w:ascii="Times New Roman" w:eastAsia="Times New Roman" w:hAnsi="Times New Roman" w:cs="Times New Roman"/>
      <w:szCs w:val="20"/>
      <w:lang w:eastAsia="ru-RU"/>
    </w:rPr>
  </w:style>
  <w:style w:type="character" w:customStyle="1" w:styleId="apple-style-span">
    <w:name w:val="apple-style-span"/>
    <w:rsid w:val="00DB17B2"/>
  </w:style>
  <w:style w:type="character" w:customStyle="1" w:styleId="apple-converted-space">
    <w:name w:val="apple-converted-space"/>
    <w:rsid w:val="00DB17B2"/>
  </w:style>
  <w:style w:type="character" w:customStyle="1" w:styleId="FontStyle29">
    <w:name w:val="Font Style29"/>
    <w:rsid w:val="00DB17B2"/>
    <w:rPr>
      <w:rFonts w:ascii="Times New Roman" w:hAnsi="Times New Roman" w:cs="Times New Roman"/>
      <w:sz w:val="22"/>
      <w:szCs w:val="22"/>
    </w:rPr>
  </w:style>
  <w:style w:type="paragraph" w:customStyle="1" w:styleId="Style8">
    <w:name w:val="Style8"/>
    <w:basedOn w:val="a"/>
    <w:rsid w:val="00DB17B2"/>
    <w:pPr>
      <w:suppressAutoHyphens/>
      <w:autoSpaceDN/>
      <w:adjustRightInd/>
      <w:spacing w:line="274" w:lineRule="exact"/>
    </w:pPr>
    <w:rPr>
      <w:lang w:val="ru-RU" w:eastAsia="ar-SA"/>
    </w:rPr>
  </w:style>
  <w:style w:type="character" w:customStyle="1" w:styleId="fontstyle49">
    <w:name w:val="fontstyle49"/>
    <w:uiPriority w:val="99"/>
    <w:rsid w:val="00DB17B2"/>
  </w:style>
  <w:style w:type="character" w:customStyle="1" w:styleId="FontStyle22">
    <w:name w:val="Font Style22"/>
    <w:uiPriority w:val="99"/>
    <w:rsid w:val="00DB17B2"/>
    <w:rPr>
      <w:rFonts w:ascii="Times New Roman" w:hAnsi="Times New Roman" w:cs="Times New Roman"/>
      <w:sz w:val="26"/>
      <w:szCs w:val="26"/>
    </w:rPr>
  </w:style>
  <w:style w:type="character" w:customStyle="1" w:styleId="FontStyle200">
    <w:name w:val="Font Style20"/>
    <w:uiPriority w:val="99"/>
    <w:rsid w:val="00DB17B2"/>
    <w:rPr>
      <w:rFonts w:ascii="Times New Roman" w:hAnsi="Times New Roman" w:cs="Times New Roman"/>
      <w:sz w:val="26"/>
      <w:szCs w:val="26"/>
    </w:rPr>
  </w:style>
  <w:style w:type="character" w:customStyle="1" w:styleId="FontStyle52">
    <w:name w:val="Font Style52"/>
    <w:uiPriority w:val="99"/>
    <w:rsid w:val="00DB17B2"/>
    <w:rPr>
      <w:rFonts w:ascii="Times New Roman" w:hAnsi="Times New Roman" w:cs="Times New Roman"/>
      <w:sz w:val="26"/>
      <w:szCs w:val="26"/>
    </w:rPr>
  </w:style>
  <w:style w:type="table" w:customStyle="1" w:styleId="2c">
    <w:name w:val="Сетка таблицы2"/>
    <w:basedOn w:val="a1"/>
    <w:next w:val="af5"/>
    <w:uiPriority w:val="59"/>
    <w:rsid w:val="00DB17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rsid w:val="00DB17B2"/>
    <w:pPr>
      <w:widowControl/>
      <w:tabs>
        <w:tab w:val="left" w:pos="8222"/>
      </w:tabs>
      <w:autoSpaceDE/>
      <w:autoSpaceDN/>
      <w:adjustRightInd/>
      <w:ind w:right="-1759"/>
    </w:pPr>
    <w:rPr>
      <w:sz w:val="28"/>
      <w:szCs w:val="20"/>
      <w:lang w:val="ru-RU"/>
    </w:rPr>
  </w:style>
  <w:style w:type="character" w:customStyle="1" w:styleId="affc">
    <w:name w:val="Основной текст_"/>
    <w:link w:val="37"/>
    <w:locked/>
    <w:rsid w:val="00DB17B2"/>
    <w:rPr>
      <w:rFonts w:ascii="Trebuchet MS" w:hAnsi="Trebuchet MS"/>
      <w:sz w:val="21"/>
      <w:szCs w:val="21"/>
      <w:shd w:val="clear" w:color="auto" w:fill="FFFFFF"/>
    </w:rPr>
  </w:style>
  <w:style w:type="paragraph" w:customStyle="1" w:styleId="37">
    <w:name w:val="Основной текст3"/>
    <w:basedOn w:val="a"/>
    <w:link w:val="affc"/>
    <w:rsid w:val="00DB17B2"/>
    <w:pPr>
      <w:widowControl/>
      <w:shd w:val="clear" w:color="auto" w:fill="FFFFFF"/>
      <w:autoSpaceDE/>
      <w:autoSpaceDN/>
      <w:adjustRightInd/>
      <w:spacing w:line="212" w:lineRule="exact"/>
      <w:jc w:val="both"/>
    </w:pPr>
    <w:rPr>
      <w:rFonts w:ascii="Trebuchet MS" w:eastAsiaTheme="minorHAnsi" w:hAnsi="Trebuchet MS" w:cstheme="minorBidi"/>
      <w:sz w:val="21"/>
      <w:szCs w:val="21"/>
      <w:lang w:val="ru-RU" w:eastAsia="en-US"/>
    </w:rPr>
  </w:style>
  <w:style w:type="numbering" w:customStyle="1" w:styleId="2d">
    <w:name w:val="Нет списка2"/>
    <w:next w:val="a2"/>
    <w:semiHidden/>
    <w:unhideWhenUsed/>
    <w:rsid w:val="00DB17B2"/>
  </w:style>
  <w:style w:type="character" w:styleId="affd">
    <w:name w:val="endnote reference"/>
    <w:uiPriority w:val="99"/>
    <w:unhideWhenUsed/>
    <w:rsid w:val="00DB17B2"/>
    <w:rPr>
      <w:vertAlign w:val="superscript"/>
    </w:rPr>
  </w:style>
  <w:style w:type="paragraph" w:customStyle="1" w:styleId="MagistorNew">
    <w:name w:val="Magistor New"/>
    <w:basedOn w:val="a"/>
    <w:rsid w:val="00DB17B2"/>
    <w:pPr>
      <w:shd w:val="clear" w:color="auto" w:fill="FFFFFF"/>
      <w:spacing w:line="360" w:lineRule="auto"/>
      <w:ind w:left="-851" w:right="-1418" w:firstLine="1134"/>
      <w:jc w:val="both"/>
    </w:pPr>
    <w:rPr>
      <w:color w:val="000000"/>
      <w:spacing w:val="-3"/>
      <w:sz w:val="26"/>
      <w:szCs w:val="26"/>
      <w:lang w:val="ru-RU"/>
    </w:rPr>
  </w:style>
  <w:style w:type="numbering" w:customStyle="1" w:styleId="38">
    <w:name w:val="Нет списка3"/>
    <w:next w:val="a2"/>
    <w:semiHidden/>
    <w:rsid w:val="00DB17B2"/>
  </w:style>
  <w:style w:type="table" w:customStyle="1" w:styleId="39">
    <w:name w:val="Сетка таблицы3"/>
    <w:basedOn w:val="a1"/>
    <w:next w:val="af5"/>
    <w:rsid w:val="00DB17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
    <w:rsid w:val="00DB17B2"/>
    <w:pPr>
      <w:widowControl/>
      <w:autoSpaceDE/>
      <w:autoSpaceDN/>
      <w:adjustRightInd/>
      <w:spacing w:before="100" w:beforeAutospacing="1" w:after="100" w:afterAutospacing="1"/>
    </w:pPr>
    <w:rPr>
      <w:lang w:val="ru-RU"/>
    </w:rPr>
  </w:style>
  <w:style w:type="numbering" w:customStyle="1" w:styleId="43">
    <w:name w:val="Нет списка4"/>
    <w:next w:val="a2"/>
    <w:semiHidden/>
    <w:rsid w:val="00DB17B2"/>
  </w:style>
  <w:style w:type="table" w:customStyle="1" w:styleId="44">
    <w:name w:val="Сетка таблицы4"/>
    <w:basedOn w:val="a1"/>
    <w:next w:val="af5"/>
    <w:rsid w:val="00DB17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2">
    <w:name w:val="c12"/>
    <w:basedOn w:val="a"/>
    <w:rsid w:val="00DB17B2"/>
    <w:pPr>
      <w:widowControl/>
      <w:autoSpaceDE/>
      <w:autoSpaceDN/>
      <w:adjustRightInd/>
      <w:spacing w:before="100" w:beforeAutospacing="1" w:after="100" w:afterAutospacing="1"/>
    </w:pPr>
    <w:rPr>
      <w:lang w:val="ru-RU"/>
    </w:rPr>
  </w:style>
  <w:style w:type="character" w:customStyle="1" w:styleId="c3">
    <w:name w:val="c3"/>
    <w:rsid w:val="00DB17B2"/>
  </w:style>
  <w:style w:type="paragraph" w:customStyle="1" w:styleId="c13">
    <w:name w:val="c13"/>
    <w:basedOn w:val="a"/>
    <w:rsid w:val="00DB17B2"/>
    <w:pPr>
      <w:widowControl/>
      <w:autoSpaceDE/>
      <w:autoSpaceDN/>
      <w:adjustRightInd/>
      <w:spacing w:before="100" w:beforeAutospacing="1" w:after="100" w:afterAutospacing="1"/>
    </w:pPr>
    <w:rPr>
      <w:lang w:val="ru-RU"/>
    </w:rPr>
  </w:style>
  <w:style w:type="character" w:customStyle="1" w:styleId="FontStyle74">
    <w:name w:val="Font Style74"/>
    <w:uiPriority w:val="99"/>
    <w:rsid w:val="00DB17B2"/>
    <w:rPr>
      <w:rFonts w:ascii="Cambria" w:hAnsi="Cambria" w:cs="Cambria"/>
      <w:b/>
      <w:bCs/>
      <w:sz w:val="20"/>
      <w:szCs w:val="20"/>
    </w:rPr>
  </w:style>
  <w:style w:type="paragraph" w:customStyle="1" w:styleId="Style18">
    <w:name w:val="Style18"/>
    <w:basedOn w:val="a"/>
    <w:uiPriority w:val="99"/>
    <w:rsid w:val="00DB17B2"/>
    <w:rPr>
      <w:rFonts w:ascii="Tahoma" w:hAnsi="Tahoma" w:cs="Tahoma"/>
      <w:lang w:val="ru-RU"/>
    </w:rPr>
  </w:style>
  <w:style w:type="character" w:customStyle="1" w:styleId="FontStyle64">
    <w:name w:val="Font Style64"/>
    <w:uiPriority w:val="99"/>
    <w:rsid w:val="00DB17B2"/>
    <w:rPr>
      <w:rFonts w:ascii="Cambria" w:hAnsi="Cambria" w:cs="Cambria"/>
      <w:b/>
      <w:bCs/>
      <w:sz w:val="28"/>
      <w:szCs w:val="28"/>
    </w:rPr>
  </w:style>
  <w:style w:type="paragraph" w:customStyle="1" w:styleId="Style21">
    <w:name w:val="Style21"/>
    <w:basedOn w:val="a"/>
    <w:uiPriority w:val="99"/>
    <w:rsid w:val="00DB17B2"/>
    <w:pPr>
      <w:spacing w:line="240" w:lineRule="exact"/>
      <w:ind w:firstLine="514"/>
      <w:jc w:val="both"/>
    </w:pPr>
    <w:rPr>
      <w:rFonts w:ascii="Tahoma" w:hAnsi="Tahoma" w:cs="Tahoma"/>
      <w:lang w:val="ru-RU"/>
    </w:rPr>
  </w:style>
  <w:style w:type="character" w:customStyle="1" w:styleId="FontStyle72">
    <w:name w:val="Font Style72"/>
    <w:uiPriority w:val="99"/>
    <w:rsid w:val="00DB17B2"/>
    <w:rPr>
      <w:rFonts w:ascii="Cambria" w:hAnsi="Cambria" w:cs="Cambria"/>
      <w:sz w:val="20"/>
      <w:szCs w:val="20"/>
    </w:rPr>
  </w:style>
  <w:style w:type="paragraph" w:customStyle="1" w:styleId="Style25">
    <w:name w:val="Style25"/>
    <w:basedOn w:val="a"/>
    <w:uiPriority w:val="99"/>
    <w:rsid w:val="00DB17B2"/>
    <w:pPr>
      <w:spacing w:line="240" w:lineRule="exact"/>
      <w:ind w:firstLine="336"/>
      <w:jc w:val="both"/>
    </w:pPr>
    <w:rPr>
      <w:rFonts w:ascii="Tahoma" w:hAnsi="Tahoma" w:cs="Tahoma"/>
      <w:lang w:val="ru-RU"/>
    </w:rPr>
  </w:style>
  <w:style w:type="paragraph" w:customStyle="1" w:styleId="Style32">
    <w:name w:val="Style32"/>
    <w:basedOn w:val="a"/>
    <w:uiPriority w:val="99"/>
    <w:rsid w:val="00DB17B2"/>
    <w:pPr>
      <w:jc w:val="center"/>
    </w:pPr>
    <w:rPr>
      <w:rFonts w:ascii="Tahoma" w:hAnsi="Tahoma" w:cs="Tahoma"/>
      <w:lang w:val="ru-RU"/>
    </w:rPr>
  </w:style>
  <w:style w:type="paragraph" w:customStyle="1" w:styleId="Style26">
    <w:name w:val="Style26"/>
    <w:basedOn w:val="a"/>
    <w:uiPriority w:val="99"/>
    <w:rsid w:val="00DB17B2"/>
    <w:pPr>
      <w:spacing w:line="192" w:lineRule="exact"/>
      <w:jc w:val="both"/>
    </w:pPr>
    <w:rPr>
      <w:rFonts w:ascii="Tahoma" w:hAnsi="Tahoma" w:cs="Tahoma"/>
      <w:lang w:val="ru-RU"/>
    </w:rPr>
  </w:style>
  <w:style w:type="character" w:customStyle="1" w:styleId="FontStyle63">
    <w:name w:val="Font Style63"/>
    <w:uiPriority w:val="99"/>
    <w:rsid w:val="00DB17B2"/>
    <w:rPr>
      <w:rFonts w:ascii="Times New Roman" w:hAnsi="Times New Roman" w:cs="Times New Roman"/>
      <w:sz w:val="14"/>
      <w:szCs w:val="14"/>
    </w:rPr>
  </w:style>
  <w:style w:type="character" w:customStyle="1" w:styleId="FontStyle65">
    <w:name w:val="Font Style65"/>
    <w:uiPriority w:val="99"/>
    <w:rsid w:val="00DB17B2"/>
    <w:rPr>
      <w:rFonts w:ascii="Tahoma" w:hAnsi="Tahoma" w:cs="Tahoma"/>
      <w:b/>
      <w:bCs/>
      <w:sz w:val="24"/>
      <w:szCs w:val="24"/>
    </w:rPr>
  </w:style>
  <w:style w:type="character" w:customStyle="1" w:styleId="FontStyle59">
    <w:name w:val="Font Style59"/>
    <w:uiPriority w:val="99"/>
    <w:rsid w:val="00DB17B2"/>
    <w:rPr>
      <w:rFonts w:ascii="Tahoma" w:hAnsi="Tahoma" w:cs="Tahoma"/>
      <w:sz w:val="20"/>
      <w:szCs w:val="20"/>
    </w:rPr>
  </w:style>
  <w:style w:type="character" w:customStyle="1" w:styleId="FontStyle56">
    <w:name w:val="Font Style56"/>
    <w:uiPriority w:val="99"/>
    <w:rsid w:val="00DB17B2"/>
    <w:rPr>
      <w:rFonts w:ascii="Tahoma" w:hAnsi="Tahoma" w:cs="Tahoma"/>
      <w:sz w:val="16"/>
      <w:szCs w:val="16"/>
    </w:rPr>
  </w:style>
  <w:style w:type="paragraph" w:customStyle="1" w:styleId="Style34">
    <w:name w:val="Style34"/>
    <w:basedOn w:val="a"/>
    <w:uiPriority w:val="99"/>
    <w:rsid w:val="00DB17B2"/>
    <w:pPr>
      <w:spacing w:line="240" w:lineRule="exact"/>
      <w:jc w:val="both"/>
    </w:pPr>
    <w:rPr>
      <w:rFonts w:ascii="Tahoma" w:hAnsi="Tahoma" w:cs="Tahoma"/>
      <w:lang w:val="ru-RU"/>
    </w:rPr>
  </w:style>
  <w:style w:type="paragraph" w:customStyle="1" w:styleId="Style27">
    <w:name w:val="Style27"/>
    <w:basedOn w:val="a"/>
    <w:uiPriority w:val="99"/>
    <w:rsid w:val="00DB17B2"/>
    <w:rPr>
      <w:rFonts w:ascii="Tahoma" w:hAnsi="Tahoma" w:cs="Tahoma"/>
      <w:lang w:val="ru-RU"/>
    </w:rPr>
  </w:style>
  <w:style w:type="character" w:customStyle="1" w:styleId="FontStyle69">
    <w:name w:val="Font Style69"/>
    <w:uiPriority w:val="99"/>
    <w:rsid w:val="00DB17B2"/>
    <w:rPr>
      <w:rFonts w:ascii="Cambria" w:hAnsi="Cambria" w:cs="Cambria"/>
      <w:b/>
      <w:bCs/>
      <w:sz w:val="16"/>
      <w:szCs w:val="16"/>
    </w:rPr>
  </w:style>
  <w:style w:type="character" w:customStyle="1" w:styleId="FontStyle71">
    <w:name w:val="Font Style71"/>
    <w:uiPriority w:val="99"/>
    <w:rsid w:val="00DB17B2"/>
    <w:rPr>
      <w:rFonts w:ascii="Cambria" w:hAnsi="Cambria" w:cs="Cambria"/>
      <w:sz w:val="16"/>
      <w:szCs w:val="16"/>
    </w:rPr>
  </w:style>
  <w:style w:type="paragraph" w:customStyle="1" w:styleId="Style23">
    <w:name w:val="Style23"/>
    <w:basedOn w:val="a"/>
    <w:uiPriority w:val="99"/>
    <w:rsid w:val="00DB17B2"/>
    <w:pPr>
      <w:spacing w:line="240" w:lineRule="exact"/>
      <w:jc w:val="both"/>
    </w:pPr>
    <w:rPr>
      <w:rFonts w:ascii="Tahoma" w:hAnsi="Tahoma" w:cs="Tahoma"/>
      <w:lang w:val="ru-RU"/>
    </w:rPr>
  </w:style>
  <w:style w:type="paragraph" w:customStyle="1" w:styleId="Style50">
    <w:name w:val="Style50"/>
    <w:basedOn w:val="a"/>
    <w:uiPriority w:val="99"/>
    <w:rsid w:val="00DB17B2"/>
    <w:pPr>
      <w:spacing w:line="240" w:lineRule="exact"/>
    </w:pPr>
    <w:rPr>
      <w:rFonts w:ascii="Tahoma" w:hAnsi="Tahoma" w:cs="Tahoma"/>
      <w:lang w:val="ru-RU"/>
    </w:rPr>
  </w:style>
  <w:style w:type="paragraph" w:customStyle="1" w:styleId="Style17">
    <w:name w:val="Style17"/>
    <w:basedOn w:val="a"/>
    <w:uiPriority w:val="99"/>
    <w:rsid w:val="00DB17B2"/>
    <w:rPr>
      <w:rFonts w:ascii="Tahoma" w:hAnsi="Tahoma" w:cs="Tahoma"/>
      <w:lang w:val="ru-RU"/>
    </w:rPr>
  </w:style>
  <w:style w:type="character" w:customStyle="1" w:styleId="FontStyle66">
    <w:name w:val="Font Style66"/>
    <w:uiPriority w:val="99"/>
    <w:rsid w:val="00DB17B2"/>
    <w:rPr>
      <w:rFonts w:ascii="Cambria" w:hAnsi="Cambria" w:cs="Cambria"/>
      <w:i/>
      <w:iCs/>
      <w:sz w:val="26"/>
      <w:szCs w:val="26"/>
    </w:rPr>
  </w:style>
  <w:style w:type="paragraph" w:customStyle="1" w:styleId="Style40">
    <w:name w:val="Style40"/>
    <w:basedOn w:val="a"/>
    <w:uiPriority w:val="99"/>
    <w:rsid w:val="00DB17B2"/>
    <w:pPr>
      <w:spacing w:line="240" w:lineRule="exact"/>
    </w:pPr>
    <w:rPr>
      <w:rFonts w:ascii="Tahoma" w:hAnsi="Tahoma" w:cs="Tahoma"/>
      <w:lang w:val="ru-RU"/>
    </w:rPr>
  </w:style>
  <w:style w:type="character" w:customStyle="1" w:styleId="afd">
    <w:name w:val="Абзац списка Знак"/>
    <w:link w:val="afc"/>
    <w:uiPriority w:val="34"/>
    <w:locked/>
    <w:rsid w:val="00FA249A"/>
    <w:rPr>
      <w:rFonts w:ascii="Calibri" w:eastAsia="Calibri" w:hAnsi="Calibri" w:cs="Times New Roman"/>
    </w:rPr>
  </w:style>
  <w:style w:type="table" w:customStyle="1" w:styleId="52">
    <w:name w:val="Сетка таблицы5"/>
    <w:basedOn w:val="a1"/>
    <w:next w:val="af5"/>
    <w:uiPriority w:val="39"/>
    <w:rsid w:val="0046032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f5"/>
    <w:uiPriority w:val="39"/>
    <w:rsid w:val="0024228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
    <w:name w:val="Сетка таблицы6"/>
    <w:basedOn w:val="a1"/>
    <w:next w:val="af5"/>
    <w:uiPriority w:val="39"/>
    <w:rsid w:val="00FE668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3">
    <w:name w:val="Нет списка5"/>
    <w:next w:val="a2"/>
    <w:uiPriority w:val="99"/>
    <w:semiHidden/>
    <w:unhideWhenUsed/>
    <w:rsid w:val="000210FA"/>
  </w:style>
  <w:style w:type="table" w:customStyle="1" w:styleId="73">
    <w:name w:val="Сетка таблицы7"/>
    <w:basedOn w:val="a1"/>
    <w:next w:val="af5"/>
    <w:uiPriority w:val="59"/>
    <w:rsid w:val="000210F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1">
    <w:name w:val="Сетка таблицы11"/>
    <w:basedOn w:val="a1"/>
    <w:next w:val="af5"/>
    <w:uiPriority w:val="59"/>
    <w:rsid w:val="000210F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1"/>
    <w:next w:val="af5"/>
    <w:uiPriority w:val="59"/>
    <w:rsid w:val="000210F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5">
    <w:name w:val="Заголовок №6"/>
    <w:basedOn w:val="a0"/>
    <w:uiPriority w:val="99"/>
    <w:rsid w:val="000210FA"/>
    <w:rPr>
      <w:rFonts w:ascii="Tahoma" w:hAnsi="Tahoma" w:cs="Tahoma"/>
      <w:b/>
      <w:bCs/>
      <w:sz w:val="24"/>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114366">
      <w:bodyDiv w:val="1"/>
      <w:marLeft w:val="0"/>
      <w:marRight w:val="0"/>
      <w:marTop w:val="0"/>
      <w:marBottom w:val="0"/>
      <w:divBdr>
        <w:top w:val="none" w:sz="0" w:space="0" w:color="auto"/>
        <w:left w:val="none" w:sz="0" w:space="0" w:color="auto"/>
        <w:bottom w:val="none" w:sz="0" w:space="0" w:color="auto"/>
        <w:right w:val="none" w:sz="0" w:space="0" w:color="auto"/>
      </w:divBdr>
    </w:div>
    <w:div w:id="1061638295">
      <w:bodyDiv w:val="1"/>
      <w:marLeft w:val="0"/>
      <w:marRight w:val="0"/>
      <w:marTop w:val="0"/>
      <w:marBottom w:val="0"/>
      <w:divBdr>
        <w:top w:val="none" w:sz="0" w:space="0" w:color="auto"/>
        <w:left w:val="none" w:sz="0" w:space="0" w:color="auto"/>
        <w:bottom w:val="none" w:sz="0" w:space="0" w:color="auto"/>
        <w:right w:val="none" w:sz="0" w:space="0" w:color="auto"/>
      </w:divBdr>
    </w:div>
    <w:div w:id="1089155542">
      <w:bodyDiv w:val="1"/>
      <w:marLeft w:val="0"/>
      <w:marRight w:val="0"/>
      <w:marTop w:val="0"/>
      <w:marBottom w:val="0"/>
      <w:divBdr>
        <w:top w:val="none" w:sz="0" w:space="0" w:color="auto"/>
        <w:left w:val="none" w:sz="0" w:space="0" w:color="auto"/>
        <w:bottom w:val="none" w:sz="0" w:space="0" w:color="auto"/>
        <w:right w:val="none" w:sz="0" w:space="0" w:color="auto"/>
      </w:divBdr>
    </w:div>
    <w:div w:id="130681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F9271-8175-4FDA-AEB1-055762361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15</Pages>
  <Words>4067</Words>
  <Characters>23183</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НАИДА</dc:creator>
  <cp:lastModifiedBy>Джохар</cp:lastModifiedBy>
  <cp:revision>50</cp:revision>
  <cp:lastPrinted>2021-11-02T08:24:00Z</cp:lastPrinted>
  <dcterms:created xsi:type="dcterms:W3CDTF">2015-10-14T13:34:00Z</dcterms:created>
  <dcterms:modified xsi:type="dcterms:W3CDTF">2022-12-20T13:47:00Z</dcterms:modified>
</cp:coreProperties>
</file>